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0"/>
        <w:gridCol w:w="4530"/>
      </w:tblGrid>
      <w:tr w:rsidR="00C84FAB" w:rsidRPr="00D00A19" w14:paraId="0C852432" w14:textId="77777777" w:rsidTr="00B83154">
        <w:trPr>
          <w:trHeight w:val="391"/>
        </w:trPr>
        <w:tc>
          <w:tcPr>
            <w:tcW w:w="2500" w:type="pct"/>
            <w:vAlign w:val="center"/>
          </w:tcPr>
          <w:p w14:paraId="01934392" w14:textId="57C514E4" w:rsidR="00C84FAB" w:rsidRPr="00A34A4B" w:rsidRDefault="00C84FAB" w:rsidP="00D00A19">
            <w:pPr>
              <w:spacing w:line="240" w:lineRule="auto"/>
              <w:jc w:val="left"/>
            </w:pPr>
            <w:bookmarkStart w:id="0" w:name="_Hlk508131079"/>
            <w:r w:rsidRPr="00A34A4B">
              <w:t>Naročnik:</w:t>
            </w:r>
          </w:p>
        </w:tc>
        <w:tc>
          <w:tcPr>
            <w:tcW w:w="2500" w:type="pct"/>
            <w:vAlign w:val="center"/>
          </w:tcPr>
          <w:p w14:paraId="0993F75B" w14:textId="7EE2F9C7" w:rsidR="00C84FAB" w:rsidRPr="00D00A19" w:rsidRDefault="00C84FAB" w:rsidP="00D00A19">
            <w:pPr>
              <w:spacing w:line="240" w:lineRule="auto"/>
              <w:jc w:val="left"/>
            </w:pPr>
            <w:r w:rsidRPr="00D00A19">
              <w:t>Pod</w:t>
            </w:r>
            <w:r w:rsidR="000E38C3" w:rsidRPr="00D00A19">
              <w:t xml:space="preserve">pisnik pogodbe: </w:t>
            </w:r>
            <w:r w:rsidR="00A866BE" w:rsidRPr="00D00A19">
              <w:fldChar w:fldCharType="begin">
                <w:ffData>
                  <w:name w:val="Besedilo2"/>
                  <w:enabled/>
                  <w:calcOnExit w:val="0"/>
                  <w:textInput/>
                </w:ffData>
              </w:fldChar>
            </w:r>
            <w:r w:rsidR="00A866BE" w:rsidRPr="00D00A19">
              <w:instrText xml:space="preserve"> FORMTEXT </w:instrText>
            </w:r>
            <w:r w:rsidR="00A866BE" w:rsidRPr="00D00A19">
              <w:fldChar w:fldCharType="separate"/>
            </w:r>
            <w:r w:rsidR="00A866BE" w:rsidRPr="00D00A19">
              <w:t> </w:t>
            </w:r>
            <w:r w:rsidR="00A866BE" w:rsidRPr="00D00A19">
              <w:t> </w:t>
            </w:r>
            <w:r w:rsidR="00A866BE" w:rsidRPr="00D00A19">
              <w:t> </w:t>
            </w:r>
            <w:r w:rsidR="00A866BE" w:rsidRPr="00D00A19">
              <w:t> </w:t>
            </w:r>
            <w:r w:rsidR="00A866BE" w:rsidRPr="00D00A19">
              <w:t> </w:t>
            </w:r>
            <w:r w:rsidR="00A866BE" w:rsidRPr="00D00A19">
              <w:fldChar w:fldCharType="end"/>
            </w:r>
          </w:p>
        </w:tc>
      </w:tr>
      <w:tr w:rsidR="00C84FAB" w:rsidRPr="00D00A19" w14:paraId="3ED71C05" w14:textId="77777777" w:rsidTr="000175C1">
        <w:trPr>
          <w:trHeight w:val="1075"/>
        </w:trPr>
        <w:tc>
          <w:tcPr>
            <w:tcW w:w="2500" w:type="pct"/>
            <w:vAlign w:val="center"/>
          </w:tcPr>
          <w:p w14:paraId="4D79B5C9" w14:textId="77777777" w:rsidR="00C30F5F" w:rsidRPr="00D00A19" w:rsidRDefault="00C30F5F" w:rsidP="00D00A19">
            <w:pPr>
              <w:spacing w:line="240" w:lineRule="auto"/>
              <w:rPr>
                <w:rFonts w:eastAsia="Calibri"/>
              </w:rPr>
            </w:pPr>
            <w:r w:rsidRPr="00D00A19">
              <w:rPr>
                <w:rFonts w:eastAsia="Calibri"/>
              </w:rPr>
              <w:t>Republika Slovenija</w:t>
            </w:r>
          </w:p>
          <w:p w14:paraId="513FAF71" w14:textId="02C696FE" w:rsidR="00C30F5F" w:rsidRPr="00D00A19" w:rsidRDefault="00C30F5F" w:rsidP="00D00A19">
            <w:pPr>
              <w:spacing w:line="240" w:lineRule="auto"/>
              <w:rPr>
                <w:rFonts w:eastAsia="Calibri"/>
              </w:rPr>
            </w:pPr>
            <w:r w:rsidRPr="00D00A19">
              <w:rPr>
                <w:rFonts w:eastAsia="Calibri"/>
              </w:rPr>
              <w:t xml:space="preserve">Ministrstvo za </w:t>
            </w:r>
            <w:r w:rsidR="00A8794D">
              <w:rPr>
                <w:rFonts w:eastAsia="Calibri"/>
              </w:rPr>
              <w:t>digitalno preobrazbo</w:t>
            </w:r>
          </w:p>
          <w:p w14:paraId="133A7093" w14:textId="52FA4A2B" w:rsidR="00C30F5F" w:rsidRPr="00D00A19" w:rsidRDefault="00A8794D" w:rsidP="00D00A19">
            <w:pPr>
              <w:spacing w:line="240" w:lineRule="auto"/>
              <w:rPr>
                <w:rFonts w:eastAsia="Calibri"/>
              </w:rPr>
            </w:pPr>
            <w:r>
              <w:rPr>
                <w:rFonts w:eastAsia="Calibri"/>
              </w:rPr>
              <w:t>Davčna ulica 1</w:t>
            </w:r>
          </w:p>
          <w:p w14:paraId="43FD67CE" w14:textId="77777777" w:rsidR="00C30F5F" w:rsidRPr="00D00A19" w:rsidRDefault="00C30F5F" w:rsidP="00D00A19">
            <w:pPr>
              <w:spacing w:line="240" w:lineRule="auto"/>
              <w:rPr>
                <w:rFonts w:eastAsia="Calibri"/>
              </w:rPr>
            </w:pPr>
            <w:r w:rsidRPr="00D00A19">
              <w:rPr>
                <w:rFonts w:eastAsia="Calibri"/>
              </w:rPr>
              <w:t>1000 Ljubljana</w:t>
            </w:r>
          </w:p>
          <w:p w14:paraId="0716CC4C" w14:textId="77777777" w:rsidR="00A866BE" w:rsidRPr="00D00A19" w:rsidRDefault="00A866BE" w:rsidP="00D00A19">
            <w:pPr>
              <w:spacing w:line="240" w:lineRule="auto"/>
              <w:jc w:val="left"/>
            </w:pPr>
          </w:p>
          <w:p w14:paraId="10A83CFB" w14:textId="77777777" w:rsidR="00A866BE" w:rsidRPr="00D00A19" w:rsidRDefault="00A866BE" w:rsidP="00D00A19">
            <w:pPr>
              <w:spacing w:line="240" w:lineRule="auto"/>
              <w:jc w:val="left"/>
            </w:pPr>
          </w:p>
          <w:p w14:paraId="6ACA51BD" w14:textId="34B6EE41" w:rsidR="00AF753D" w:rsidRPr="00D00A19" w:rsidRDefault="00A866BE" w:rsidP="00D00A19">
            <w:pPr>
              <w:spacing w:line="240" w:lineRule="auto"/>
              <w:jc w:val="left"/>
            </w:pPr>
            <w:r w:rsidRPr="00D00A19">
              <w:t>ki ga zastopa</w:t>
            </w:r>
            <w:r w:rsidR="00A561C8" w:rsidRPr="00D00A19">
              <w:t xml:space="preserve"> </w:t>
            </w:r>
            <w:r w:rsidR="00B977AB">
              <w:t xml:space="preserve">mag. </w:t>
            </w:r>
            <w:r w:rsidR="00A8794D" w:rsidRPr="00A8794D">
              <w:t>Ksenija Klampfer</w:t>
            </w:r>
          </w:p>
        </w:tc>
        <w:tc>
          <w:tcPr>
            <w:tcW w:w="2500" w:type="pct"/>
            <w:vAlign w:val="center"/>
          </w:tcPr>
          <w:p w14:paraId="6EAEB15C" w14:textId="77777777" w:rsidR="00C84FAB" w:rsidRPr="00D00A19" w:rsidRDefault="00C84FAB" w:rsidP="00D00A19">
            <w:pPr>
              <w:spacing w:line="240" w:lineRule="auto"/>
              <w:jc w:val="left"/>
            </w:pPr>
          </w:p>
        </w:tc>
      </w:tr>
      <w:tr w:rsidR="00C84FAB" w:rsidRPr="00D00A19" w14:paraId="1BAAA538" w14:textId="77777777" w:rsidTr="000175C1">
        <w:trPr>
          <w:trHeight w:val="391"/>
        </w:trPr>
        <w:tc>
          <w:tcPr>
            <w:tcW w:w="2500" w:type="pct"/>
            <w:vAlign w:val="center"/>
          </w:tcPr>
          <w:p w14:paraId="5D5AC08F" w14:textId="1C0A06ED" w:rsidR="00C84FAB" w:rsidRPr="00D00A19" w:rsidRDefault="00C30F5F" w:rsidP="00D00A19">
            <w:pPr>
              <w:spacing w:line="240" w:lineRule="auto"/>
              <w:jc w:val="left"/>
              <w:rPr>
                <w:highlight w:val="yellow"/>
              </w:rPr>
            </w:pPr>
            <w:bookmarkStart w:id="1" w:name="_Hlk508131093"/>
            <w:bookmarkEnd w:id="0"/>
            <w:r w:rsidRPr="00D00A19">
              <w:t xml:space="preserve">Davčna št: </w:t>
            </w:r>
            <w:r w:rsidR="00A8794D" w:rsidRPr="00A8794D">
              <w:rPr>
                <w:rFonts w:eastAsia="Calibri"/>
              </w:rPr>
              <w:t>SI 29802377</w:t>
            </w:r>
          </w:p>
        </w:tc>
        <w:tc>
          <w:tcPr>
            <w:tcW w:w="2500" w:type="pct"/>
            <w:vAlign w:val="center"/>
          </w:tcPr>
          <w:p w14:paraId="7D9A187E" w14:textId="11427726" w:rsidR="00C84FAB" w:rsidRPr="00D00A19" w:rsidRDefault="00C30F5F" w:rsidP="00D00A19">
            <w:pPr>
              <w:spacing w:line="240" w:lineRule="auto"/>
              <w:jc w:val="left"/>
              <w:rPr>
                <w:highlight w:val="yellow"/>
              </w:rPr>
            </w:pPr>
            <w:r w:rsidRPr="00D00A19">
              <w:t xml:space="preserve">Telefon: </w:t>
            </w:r>
            <w:r w:rsidR="00A8794D" w:rsidRPr="00A8794D">
              <w:t>01 555 58 00</w:t>
            </w:r>
          </w:p>
        </w:tc>
      </w:tr>
      <w:tr w:rsidR="00A8794D" w:rsidRPr="00D00A19" w14:paraId="26D8F5CA" w14:textId="77777777" w:rsidTr="000175C1">
        <w:trPr>
          <w:trHeight w:val="391"/>
        </w:trPr>
        <w:tc>
          <w:tcPr>
            <w:tcW w:w="2500" w:type="pct"/>
            <w:vAlign w:val="center"/>
          </w:tcPr>
          <w:p w14:paraId="7C910A2A" w14:textId="4FC4E4AD" w:rsidR="00A8794D" w:rsidRPr="00D00A19" w:rsidRDefault="00A8794D" w:rsidP="00A8794D">
            <w:pPr>
              <w:spacing w:line="240" w:lineRule="auto"/>
              <w:jc w:val="left"/>
              <w:rPr>
                <w:highlight w:val="yellow"/>
              </w:rPr>
            </w:pPr>
            <w:r w:rsidRPr="00D00A19">
              <w:t xml:space="preserve">Matična št.: </w:t>
            </w:r>
            <w:r w:rsidRPr="00A8794D">
              <w:rPr>
                <w:rFonts w:eastAsia="Calibri"/>
              </w:rPr>
              <w:t>2632586000</w:t>
            </w:r>
          </w:p>
        </w:tc>
        <w:tc>
          <w:tcPr>
            <w:tcW w:w="2500" w:type="pct"/>
            <w:vAlign w:val="center"/>
          </w:tcPr>
          <w:p w14:paraId="633FEFA2" w14:textId="223D1A8A" w:rsidR="00A8794D" w:rsidRPr="00D00A19" w:rsidRDefault="00A8794D" w:rsidP="00A8794D">
            <w:pPr>
              <w:spacing w:line="240" w:lineRule="auto"/>
              <w:jc w:val="left"/>
              <w:rPr>
                <w:highlight w:val="yellow"/>
              </w:rPr>
            </w:pPr>
            <w:r w:rsidRPr="00D00A19">
              <w:t xml:space="preserve">E-pošta: </w:t>
            </w:r>
            <w:hyperlink r:id="rId8" w:history="1">
              <w:r w:rsidRPr="000469A4">
                <w:rPr>
                  <w:rStyle w:val="Hiperpovezava"/>
                </w:rPr>
                <w:t>gp.mdp@gov.si</w:t>
              </w:r>
            </w:hyperlink>
            <w:hyperlink r:id="rId9" w:history="1"/>
          </w:p>
        </w:tc>
      </w:tr>
      <w:bookmarkEnd w:id="1"/>
    </w:tbl>
    <w:p w14:paraId="1DADD63D" w14:textId="77777777" w:rsidR="004A73B7" w:rsidRPr="00D00A19" w:rsidRDefault="004A73B7" w:rsidP="00D00A19">
      <w:pPr>
        <w:spacing w:line="240" w:lineRule="auto"/>
      </w:pPr>
    </w:p>
    <w:p w14:paraId="0F64EEB5" w14:textId="3A98D310" w:rsidR="00292877" w:rsidRPr="00D00A19" w:rsidRDefault="00C02A00" w:rsidP="00D00A19">
      <w:pPr>
        <w:spacing w:line="240" w:lineRule="auto"/>
      </w:pPr>
      <w:r w:rsidRPr="00D00A19">
        <w:t>i</w:t>
      </w:r>
      <w:r w:rsidR="00292877" w:rsidRPr="00D00A19">
        <w:t>n</w:t>
      </w:r>
    </w:p>
    <w:p w14:paraId="58A11B80" w14:textId="77777777" w:rsidR="00292877" w:rsidRPr="00D00A19" w:rsidRDefault="00292877" w:rsidP="00D00A19">
      <w:pPr>
        <w:spacing w:line="240" w:lineRule="auto"/>
      </w:pPr>
    </w:p>
    <w:tbl>
      <w:tblPr>
        <w:tblStyle w:val="Tabelamrea"/>
        <w:tblW w:w="5000" w:type="pct"/>
        <w:tblLook w:val="0020" w:firstRow="1" w:lastRow="0" w:firstColumn="0" w:lastColumn="0" w:noHBand="0" w:noVBand="0"/>
      </w:tblPr>
      <w:tblGrid>
        <w:gridCol w:w="4530"/>
        <w:gridCol w:w="4530"/>
      </w:tblGrid>
      <w:tr w:rsidR="001C72C5" w:rsidRPr="00D00A19" w14:paraId="6AC78B24" w14:textId="77777777" w:rsidTr="00B83154">
        <w:trPr>
          <w:trHeight w:val="391"/>
        </w:trPr>
        <w:tc>
          <w:tcPr>
            <w:tcW w:w="2500" w:type="pct"/>
            <w:vAlign w:val="center"/>
          </w:tcPr>
          <w:p w14:paraId="13EF4724" w14:textId="05093E2F" w:rsidR="001C72C5" w:rsidRPr="00A34A4B" w:rsidRDefault="006F57B1" w:rsidP="00D00A19">
            <w:pPr>
              <w:spacing w:line="240" w:lineRule="auto"/>
              <w:jc w:val="left"/>
            </w:pPr>
            <w:r>
              <w:t>Izvajalec</w:t>
            </w:r>
            <w:r w:rsidR="001C72C5" w:rsidRPr="00A34A4B">
              <w:t>:</w:t>
            </w:r>
          </w:p>
        </w:tc>
        <w:tc>
          <w:tcPr>
            <w:tcW w:w="2500" w:type="pct"/>
            <w:vAlign w:val="center"/>
          </w:tcPr>
          <w:p w14:paraId="5D88F90F" w14:textId="69DA8B2E" w:rsidR="00BA34E9" w:rsidRPr="00D00A19" w:rsidRDefault="001C72C5" w:rsidP="00D00A19">
            <w:pPr>
              <w:spacing w:line="240" w:lineRule="auto"/>
              <w:jc w:val="left"/>
            </w:pPr>
            <w:r w:rsidRPr="00D00A19">
              <w:t xml:space="preserve">Podpisnik pogodbe: </w:t>
            </w:r>
            <w:r w:rsidR="00916C65" w:rsidRPr="00D00A19">
              <w:fldChar w:fldCharType="begin">
                <w:ffData>
                  <w:name w:val="Besedilo2"/>
                  <w:enabled/>
                  <w:calcOnExit w:val="0"/>
                  <w:textInput/>
                </w:ffData>
              </w:fldChar>
            </w:r>
            <w:r w:rsidR="00916C65" w:rsidRPr="00D00A19">
              <w:instrText xml:space="preserve"> FORMTEXT </w:instrText>
            </w:r>
            <w:r w:rsidR="00916C65" w:rsidRPr="00D00A19">
              <w:fldChar w:fldCharType="separate"/>
            </w:r>
            <w:r w:rsidR="00916C65" w:rsidRPr="00D00A19">
              <w:t> </w:t>
            </w:r>
            <w:r w:rsidR="00916C65" w:rsidRPr="00D00A19">
              <w:t> </w:t>
            </w:r>
            <w:r w:rsidR="00916C65" w:rsidRPr="00D00A19">
              <w:t> </w:t>
            </w:r>
            <w:r w:rsidR="00916C65" w:rsidRPr="00D00A19">
              <w:t> </w:t>
            </w:r>
            <w:r w:rsidR="00916C65" w:rsidRPr="00D00A19">
              <w:t> </w:t>
            </w:r>
            <w:r w:rsidR="00916C65" w:rsidRPr="00D00A19">
              <w:fldChar w:fldCharType="end"/>
            </w:r>
          </w:p>
        </w:tc>
      </w:tr>
      <w:tr w:rsidR="001C72C5" w:rsidRPr="00D00A19" w14:paraId="6415FD9A" w14:textId="77777777" w:rsidTr="000175C1">
        <w:trPr>
          <w:trHeight w:val="1075"/>
        </w:trPr>
        <w:tc>
          <w:tcPr>
            <w:tcW w:w="2500" w:type="pct"/>
            <w:vAlign w:val="center"/>
          </w:tcPr>
          <w:p w14:paraId="5F5BE99D" w14:textId="13AE3355" w:rsidR="000E38C3" w:rsidRPr="00D00A19" w:rsidRDefault="000E38C3" w:rsidP="00D00A19">
            <w:pPr>
              <w:spacing w:line="240" w:lineRule="auto"/>
              <w:jc w:val="left"/>
            </w:pP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 xml:space="preserve"> </w:t>
            </w:r>
          </w:p>
          <w:p w14:paraId="1CF3F5C9" w14:textId="77777777" w:rsidR="00AF753D" w:rsidRPr="00D00A19" w:rsidRDefault="00AF753D" w:rsidP="00D00A19">
            <w:pPr>
              <w:spacing w:line="240" w:lineRule="auto"/>
              <w:jc w:val="left"/>
            </w:pPr>
          </w:p>
          <w:p w14:paraId="6115D58C" w14:textId="0EFF8DFB" w:rsidR="00AF753D" w:rsidRPr="00D00A19" w:rsidRDefault="00AF753D" w:rsidP="00D00A19">
            <w:pPr>
              <w:spacing w:line="240" w:lineRule="auto"/>
              <w:jc w:val="left"/>
            </w:pPr>
          </w:p>
          <w:p w14:paraId="7CF67CB1" w14:textId="77777777" w:rsidR="00BA34E9" w:rsidRPr="00D00A19" w:rsidRDefault="00BA34E9" w:rsidP="00D00A19">
            <w:pPr>
              <w:spacing w:line="240" w:lineRule="auto"/>
              <w:jc w:val="left"/>
            </w:pPr>
          </w:p>
          <w:p w14:paraId="6FF686FB" w14:textId="3F0FA88B" w:rsidR="000E38C3" w:rsidRPr="00D00A19" w:rsidRDefault="00AF753D" w:rsidP="00D00A19">
            <w:pPr>
              <w:spacing w:line="240" w:lineRule="auto"/>
              <w:jc w:val="left"/>
            </w:pPr>
            <w:r w:rsidRPr="00D00A19">
              <w:t xml:space="preserve">ki ga zastopa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 xml:space="preserve"> </w:t>
            </w:r>
          </w:p>
        </w:tc>
        <w:tc>
          <w:tcPr>
            <w:tcW w:w="2500" w:type="pct"/>
            <w:vAlign w:val="center"/>
          </w:tcPr>
          <w:p w14:paraId="5FA550B4" w14:textId="77777777" w:rsidR="001C72C5" w:rsidRPr="00D00A19" w:rsidRDefault="001C72C5" w:rsidP="00D00A19">
            <w:pPr>
              <w:spacing w:line="240" w:lineRule="auto"/>
              <w:jc w:val="left"/>
            </w:pPr>
          </w:p>
        </w:tc>
      </w:tr>
      <w:tr w:rsidR="001C72C5" w:rsidRPr="00D00A19" w14:paraId="7AB00B1F" w14:textId="77777777" w:rsidTr="000175C1">
        <w:trPr>
          <w:trHeight w:val="391"/>
        </w:trPr>
        <w:tc>
          <w:tcPr>
            <w:tcW w:w="2500" w:type="pct"/>
            <w:vAlign w:val="center"/>
          </w:tcPr>
          <w:p w14:paraId="3AAEF295" w14:textId="363A95E8" w:rsidR="001C72C5" w:rsidRPr="00D00A19" w:rsidRDefault="001C72C5" w:rsidP="00D00A19">
            <w:pPr>
              <w:spacing w:line="240" w:lineRule="auto"/>
              <w:jc w:val="left"/>
            </w:pPr>
            <w:r w:rsidRPr="00D00A19">
              <w:t xml:space="preserve">Identifikacijska št.: </w:t>
            </w:r>
            <w:r w:rsidR="009B11AF" w:rsidRPr="00D00A19">
              <w:fldChar w:fldCharType="begin">
                <w:ffData>
                  <w:name w:val="Besedilo2"/>
                  <w:enabled/>
                  <w:calcOnExit w:val="0"/>
                  <w:textInput/>
                </w:ffData>
              </w:fldChar>
            </w:r>
            <w:r w:rsidR="009B11AF" w:rsidRPr="00D00A19">
              <w:instrText xml:space="preserve"> FORMTEXT </w:instrText>
            </w:r>
            <w:r w:rsidR="009B11AF" w:rsidRPr="00D00A19">
              <w:fldChar w:fldCharType="separate"/>
            </w:r>
            <w:r w:rsidR="009B11AF" w:rsidRPr="00D00A19">
              <w:t> </w:t>
            </w:r>
            <w:r w:rsidR="009B11AF" w:rsidRPr="00D00A19">
              <w:t> </w:t>
            </w:r>
            <w:r w:rsidR="009B11AF" w:rsidRPr="00D00A19">
              <w:t> </w:t>
            </w:r>
            <w:r w:rsidR="009B11AF" w:rsidRPr="00D00A19">
              <w:t> </w:t>
            </w:r>
            <w:r w:rsidR="009B11AF" w:rsidRPr="00D00A19">
              <w:t> </w:t>
            </w:r>
            <w:r w:rsidR="009B11AF" w:rsidRPr="00D00A19">
              <w:fldChar w:fldCharType="end"/>
            </w:r>
          </w:p>
        </w:tc>
        <w:tc>
          <w:tcPr>
            <w:tcW w:w="2500" w:type="pct"/>
            <w:vAlign w:val="center"/>
          </w:tcPr>
          <w:p w14:paraId="649D1EB6" w14:textId="718591E4" w:rsidR="001C72C5" w:rsidRPr="00D00A19" w:rsidRDefault="001C72C5" w:rsidP="00D00A19">
            <w:pPr>
              <w:spacing w:line="240" w:lineRule="auto"/>
              <w:jc w:val="left"/>
            </w:pPr>
            <w:r w:rsidRPr="00D00A19">
              <w:t>Telefon:</w:t>
            </w:r>
            <w:r w:rsidR="000E38C3" w:rsidRPr="00D00A19">
              <w:t xml:space="preserve"> </w:t>
            </w:r>
            <w:r w:rsidR="009B11AF" w:rsidRPr="00D00A19">
              <w:fldChar w:fldCharType="begin">
                <w:ffData>
                  <w:name w:val="Besedilo2"/>
                  <w:enabled/>
                  <w:calcOnExit w:val="0"/>
                  <w:textInput/>
                </w:ffData>
              </w:fldChar>
            </w:r>
            <w:r w:rsidR="009B11AF" w:rsidRPr="00D00A19">
              <w:instrText xml:space="preserve"> FORMTEXT </w:instrText>
            </w:r>
            <w:r w:rsidR="009B11AF" w:rsidRPr="00D00A19">
              <w:fldChar w:fldCharType="separate"/>
            </w:r>
            <w:r w:rsidR="009B11AF" w:rsidRPr="00D00A19">
              <w:t> </w:t>
            </w:r>
            <w:r w:rsidR="009B11AF" w:rsidRPr="00D00A19">
              <w:t> </w:t>
            </w:r>
            <w:r w:rsidR="009B11AF" w:rsidRPr="00D00A19">
              <w:t> </w:t>
            </w:r>
            <w:r w:rsidR="009B11AF" w:rsidRPr="00D00A19">
              <w:t> </w:t>
            </w:r>
            <w:r w:rsidR="009B11AF" w:rsidRPr="00D00A19">
              <w:t> </w:t>
            </w:r>
            <w:r w:rsidR="009B11AF" w:rsidRPr="00D00A19">
              <w:fldChar w:fldCharType="end"/>
            </w:r>
          </w:p>
        </w:tc>
      </w:tr>
      <w:tr w:rsidR="00A8794D" w:rsidRPr="00D00A19" w14:paraId="08C83F40" w14:textId="77777777" w:rsidTr="000175C1">
        <w:trPr>
          <w:trHeight w:val="391"/>
        </w:trPr>
        <w:tc>
          <w:tcPr>
            <w:tcW w:w="2500" w:type="pct"/>
            <w:vAlign w:val="center"/>
          </w:tcPr>
          <w:p w14:paraId="4EA7B0C0" w14:textId="0095ACD8" w:rsidR="00A8794D" w:rsidRPr="00D00A19" w:rsidRDefault="00A8794D" w:rsidP="00D00A19">
            <w:pPr>
              <w:spacing w:line="240" w:lineRule="auto"/>
              <w:jc w:val="left"/>
            </w:pPr>
            <w:r w:rsidRPr="00D00A19">
              <w:t xml:space="preserve">Matična št.: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p>
        </w:tc>
        <w:tc>
          <w:tcPr>
            <w:tcW w:w="2500" w:type="pct"/>
            <w:vAlign w:val="center"/>
          </w:tcPr>
          <w:p w14:paraId="1234A5C5" w14:textId="71E4BFE3" w:rsidR="00A8794D" w:rsidRPr="00D00A19" w:rsidRDefault="00A8794D" w:rsidP="00D00A19">
            <w:pPr>
              <w:spacing w:line="240" w:lineRule="auto"/>
              <w:jc w:val="left"/>
            </w:pPr>
            <w:r w:rsidRPr="00D00A19">
              <w:t xml:space="preserve">E-pošta: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p>
        </w:tc>
      </w:tr>
      <w:tr w:rsidR="00A8794D" w:rsidRPr="00D00A19" w14:paraId="335C4F33" w14:textId="77777777" w:rsidTr="000175C1">
        <w:trPr>
          <w:trHeight w:val="391"/>
        </w:trPr>
        <w:tc>
          <w:tcPr>
            <w:tcW w:w="2500" w:type="pct"/>
            <w:vAlign w:val="center"/>
          </w:tcPr>
          <w:p w14:paraId="052F3513" w14:textId="0914797E" w:rsidR="00A8794D" w:rsidRPr="00D00A19" w:rsidRDefault="00A8794D" w:rsidP="00D00A19">
            <w:pPr>
              <w:spacing w:line="240" w:lineRule="auto"/>
              <w:jc w:val="left"/>
            </w:pPr>
            <w:r w:rsidRPr="00D00A19">
              <w:t xml:space="preserve">Transakcijski račun: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p>
        </w:tc>
        <w:tc>
          <w:tcPr>
            <w:tcW w:w="2500" w:type="pct"/>
            <w:vAlign w:val="center"/>
          </w:tcPr>
          <w:p w14:paraId="7F13BD91" w14:textId="297CFCCD" w:rsidR="00A8794D" w:rsidRPr="00D00A19" w:rsidRDefault="00A8794D" w:rsidP="00D00A19">
            <w:pPr>
              <w:spacing w:line="240" w:lineRule="auto"/>
              <w:jc w:val="left"/>
            </w:pPr>
          </w:p>
        </w:tc>
      </w:tr>
    </w:tbl>
    <w:p w14:paraId="35283756" w14:textId="77777777" w:rsidR="00A11E46" w:rsidRPr="00D00A19" w:rsidRDefault="00A11E46" w:rsidP="00D00A19">
      <w:pPr>
        <w:spacing w:line="240" w:lineRule="auto"/>
        <w:rPr>
          <w:highlight w:val="green"/>
        </w:rPr>
      </w:pPr>
    </w:p>
    <w:p w14:paraId="76D9BA4F" w14:textId="59F62FAD" w:rsidR="00C02A00" w:rsidRPr="00D00A19" w:rsidRDefault="00535B9E" w:rsidP="00D00A19">
      <w:pPr>
        <w:spacing w:line="240" w:lineRule="auto"/>
      </w:pPr>
      <w:r w:rsidRPr="00D00A19">
        <w:t>skleneta</w:t>
      </w:r>
    </w:p>
    <w:p w14:paraId="27DF86A0" w14:textId="77777777" w:rsidR="00D00A19" w:rsidRPr="00D00A19" w:rsidRDefault="00D00A19" w:rsidP="00D00A19">
      <w:pPr>
        <w:spacing w:line="240" w:lineRule="auto"/>
      </w:pPr>
    </w:p>
    <w:p w14:paraId="2C328FBA" w14:textId="118B63C8" w:rsidR="00BA34E9" w:rsidRPr="00D00A19" w:rsidRDefault="00535B9E" w:rsidP="00D00A19">
      <w:pPr>
        <w:spacing w:line="240" w:lineRule="auto"/>
        <w:jc w:val="center"/>
        <w:rPr>
          <w:b/>
        </w:rPr>
      </w:pPr>
      <w:r w:rsidRPr="00D00A19">
        <w:rPr>
          <w:b/>
        </w:rPr>
        <w:t>POGODBO</w:t>
      </w:r>
      <w:r w:rsidR="00916C65" w:rsidRPr="00D00A19">
        <w:rPr>
          <w:b/>
        </w:rPr>
        <w:t xml:space="preserve"> </w:t>
      </w:r>
      <w:r w:rsidR="00A34A4B">
        <w:rPr>
          <w:b/>
        </w:rPr>
        <w:t>ŠT</w:t>
      </w:r>
      <w:r w:rsidRPr="00D00A19">
        <w:rPr>
          <w:b/>
        </w:rPr>
        <w:t xml:space="preserve">. </w:t>
      </w:r>
      <w:r w:rsidR="009C0A2B" w:rsidRPr="00D00A19">
        <w:rPr>
          <w:b/>
        </w:rPr>
        <w:fldChar w:fldCharType="begin">
          <w:ffData>
            <w:name w:val="Besedilo48"/>
            <w:enabled/>
            <w:calcOnExit w:val="0"/>
            <w:textInput/>
          </w:ffData>
        </w:fldChar>
      </w:r>
      <w:r w:rsidR="009C0A2B" w:rsidRPr="00D00A19">
        <w:rPr>
          <w:b/>
        </w:rPr>
        <w:instrText xml:space="preserve"> FORMTEXT </w:instrText>
      </w:r>
      <w:r w:rsidR="009C0A2B" w:rsidRPr="00D00A19">
        <w:rPr>
          <w:b/>
        </w:rPr>
      </w:r>
      <w:r w:rsidR="009C0A2B" w:rsidRPr="00D00A19">
        <w:rPr>
          <w:b/>
        </w:rPr>
        <w:fldChar w:fldCharType="separate"/>
      </w:r>
      <w:r w:rsidR="009C0A2B" w:rsidRPr="00D00A19">
        <w:rPr>
          <w:b/>
        </w:rPr>
        <w:t> </w:t>
      </w:r>
      <w:r w:rsidR="009C0A2B" w:rsidRPr="00D00A19">
        <w:rPr>
          <w:b/>
        </w:rPr>
        <w:t> </w:t>
      </w:r>
      <w:r w:rsidR="009C0A2B" w:rsidRPr="00D00A19">
        <w:rPr>
          <w:b/>
        </w:rPr>
        <w:t> </w:t>
      </w:r>
      <w:r w:rsidR="009C0A2B" w:rsidRPr="00D00A19">
        <w:rPr>
          <w:b/>
        </w:rPr>
        <w:t> </w:t>
      </w:r>
      <w:r w:rsidR="009C0A2B" w:rsidRPr="00D00A19">
        <w:rPr>
          <w:b/>
        </w:rPr>
        <w:t> </w:t>
      </w:r>
      <w:r w:rsidR="009C0A2B" w:rsidRPr="00D00A19">
        <w:rPr>
          <w:b/>
        </w:rPr>
        <w:fldChar w:fldCharType="end"/>
      </w:r>
    </w:p>
    <w:p w14:paraId="475DE64A" w14:textId="77777777" w:rsidR="00D7350B" w:rsidRPr="00A34A4B" w:rsidRDefault="00D7350B" w:rsidP="00D00A19">
      <w:pPr>
        <w:spacing w:line="240" w:lineRule="auto"/>
        <w:rPr>
          <w:bCs/>
        </w:rPr>
      </w:pPr>
    </w:p>
    <w:p w14:paraId="3F58DF77" w14:textId="77777777" w:rsidR="00535B9E" w:rsidRPr="00D00A19" w:rsidRDefault="00535B9E" w:rsidP="00D00A19">
      <w:pPr>
        <w:pStyle w:val="Naslov2"/>
        <w:spacing w:before="0" w:after="0" w:line="240" w:lineRule="auto"/>
        <w:ind w:left="357" w:hanging="357"/>
      </w:pPr>
      <w:r w:rsidRPr="00D00A19">
        <w:t>UVODNE DOLOČBE</w:t>
      </w:r>
    </w:p>
    <w:p w14:paraId="747CE712" w14:textId="77777777" w:rsidR="0092160B" w:rsidRPr="00D00A19" w:rsidRDefault="0092160B" w:rsidP="00D00A19">
      <w:pPr>
        <w:spacing w:line="240" w:lineRule="auto"/>
      </w:pPr>
    </w:p>
    <w:p w14:paraId="4F81A46F" w14:textId="6229B11F" w:rsidR="00535B9E" w:rsidRPr="00D00A19" w:rsidRDefault="0092160B" w:rsidP="000C1FD2">
      <w:pPr>
        <w:pStyle w:val="Odstavekseznama"/>
        <w:numPr>
          <w:ilvl w:val="0"/>
          <w:numId w:val="7"/>
        </w:numPr>
        <w:spacing w:after="0" w:line="240" w:lineRule="auto"/>
        <w:ind w:left="714" w:hanging="357"/>
        <w:jc w:val="center"/>
      </w:pPr>
      <w:r w:rsidRPr="00D00A19">
        <w:t>člen</w:t>
      </w:r>
    </w:p>
    <w:p w14:paraId="4AEAE813" w14:textId="77777777" w:rsidR="0092160B" w:rsidRPr="00D00A19" w:rsidRDefault="0092160B" w:rsidP="00D00A19">
      <w:pPr>
        <w:spacing w:line="240" w:lineRule="auto"/>
      </w:pPr>
    </w:p>
    <w:p w14:paraId="3B8E05C0" w14:textId="76B9A48F" w:rsidR="00535B9E" w:rsidRPr="00D00A19" w:rsidRDefault="00535B9E" w:rsidP="00D00A19">
      <w:pPr>
        <w:spacing w:line="240" w:lineRule="auto"/>
      </w:pPr>
      <w:r w:rsidRPr="00D00A19">
        <w:t>Pogodbeni stranki ugotavljata</w:t>
      </w:r>
      <w:r w:rsidR="000E6EDF" w:rsidRPr="00D00A19">
        <w:t>,</w:t>
      </w:r>
      <w:r w:rsidR="00A02640" w:rsidRPr="00D00A19">
        <w:t xml:space="preserve"> da</w:t>
      </w:r>
      <w:r w:rsidRPr="00D00A19">
        <w:t>:</w:t>
      </w:r>
    </w:p>
    <w:p w14:paraId="5B549250" w14:textId="273F0F51" w:rsidR="00A866BE" w:rsidRPr="00D00A19" w:rsidRDefault="00E13FD2" w:rsidP="000C1FD2">
      <w:pPr>
        <w:pStyle w:val="Odstavekseznama"/>
        <w:numPr>
          <w:ilvl w:val="0"/>
          <w:numId w:val="8"/>
        </w:numPr>
        <w:spacing w:after="0" w:line="240" w:lineRule="auto"/>
        <w:ind w:left="360"/>
      </w:pPr>
      <w:r w:rsidRPr="00E13FD2">
        <w:t xml:space="preserve">je </w:t>
      </w:r>
      <w:r w:rsidR="00A8794D" w:rsidRPr="00A8794D">
        <w:t xml:space="preserve">naročnik javnega naročila Ministrstvo za digitalno preobrazbo, Davčna ulica 1, 1000 Ljubljana. V skladu s tretjim odstavkom 66. člena Zakona o javnem naročanju (Uradni list RS, št. 91/15, 14/18, 121/21, 10/22, 74/22 – </w:t>
      </w:r>
      <w:proofErr w:type="spellStart"/>
      <w:r w:rsidR="00A8794D" w:rsidRPr="00A8794D">
        <w:t>odl</w:t>
      </w:r>
      <w:proofErr w:type="spellEnd"/>
      <w:r w:rsidR="00A8794D" w:rsidRPr="00A8794D">
        <w:t>. US, 100/22 – ZNUZSZS, 28/23</w:t>
      </w:r>
      <w:r w:rsidR="00645A4B">
        <w:t xml:space="preserve">, </w:t>
      </w:r>
      <w:r w:rsidR="00A8794D" w:rsidRPr="00A8794D">
        <w:t>88/23 – ZOPNN-F</w:t>
      </w:r>
      <w:r w:rsidR="00645A4B" w:rsidRPr="00645A4B">
        <w:rPr>
          <w:rFonts w:ascii="Republika" w:eastAsia="Times New Roman" w:hAnsi="Republika"/>
          <w:color w:val="737373"/>
          <w:sz w:val="23"/>
          <w:szCs w:val="23"/>
          <w:shd w:val="clear" w:color="auto" w:fill="FFFFFF"/>
          <w:lang w:eastAsia="en-US"/>
        </w:rPr>
        <w:t xml:space="preserve"> </w:t>
      </w:r>
      <w:r w:rsidR="00645A4B" w:rsidRPr="00645A4B">
        <w:t>in</w:t>
      </w:r>
      <w:r w:rsidR="00645A4B">
        <w:t xml:space="preserve"> </w:t>
      </w:r>
      <w:r w:rsidR="00635419" w:rsidRPr="00CC6D7B">
        <w:t>83/25</w:t>
      </w:r>
      <w:r w:rsidR="00645A4B">
        <w:t xml:space="preserve"> </w:t>
      </w:r>
      <w:r w:rsidR="00645A4B" w:rsidRPr="00645A4B">
        <w:t>– ZOUL</w:t>
      </w:r>
      <w:r w:rsidR="00A8794D" w:rsidRPr="00A8794D">
        <w:t>; v nadaljevanju: ZJN-3)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r w:rsidR="00F14BC6" w:rsidRPr="00D00A19">
        <w:t>;</w:t>
      </w:r>
    </w:p>
    <w:p w14:paraId="4735381C" w14:textId="0606FD88" w:rsidR="00971823" w:rsidRPr="00D00A19" w:rsidRDefault="00A8794D" w:rsidP="000C1FD2">
      <w:pPr>
        <w:pStyle w:val="Odstavekseznama"/>
        <w:numPr>
          <w:ilvl w:val="0"/>
          <w:numId w:val="8"/>
        </w:numPr>
        <w:spacing w:after="0" w:line="240" w:lineRule="auto"/>
        <w:ind w:left="360"/>
      </w:pPr>
      <w:r>
        <w:t>s</w:t>
      </w:r>
      <w:r w:rsidR="002A6721" w:rsidRPr="00D00A19">
        <w:t xml:space="preserve">e </w:t>
      </w:r>
      <w:r w:rsidRPr="00A8794D">
        <w:t>pogodba sklepa na podlagi izvedenega odprtega postopka oddaje javnega naročila z oznako ODCP-</w:t>
      </w:r>
      <w:r>
        <w:t>S4-47</w:t>
      </w:r>
      <w:r w:rsidRPr="00A8794D">
        <w:t>/202</w:t>
      </w:r>
      <w:r>
        <w:t>5</w:t>
      </w:r>
      <w:r w:rsidRPr="00A8794D">
        <w:t xml:space="preserve">, (objava obvestila o naročilu na portalu javnih naročil pod št. objave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A8794D">
        <w:t xml:space="preserve">, z dne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A8794D">
        <w:t xml:space="preserve"> in v Dodatku k Uradnemu listu EU z oznako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t>, z</w:t>
      </w:r>
      <w:r w:rsidRPr="00A8794D">
        <w:t xml:space="preserve"> dne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A8794D">
        <w:t>)</w:t>
      </w:r>
      <w:r w:rsidR="002A6721" w:rsidRPr="00D00A19">
        <w:t>;</w:t>
      </w:r>
    </w:p>
    <w:p w14:paraId="0A5AD8F2" w14:textId="701E26CC" w:rsidR="00971823" w:rsidRPr="00781094" w:rsidRDefault="00971823" w:rsidP="000C1FD2">
      <w:pPr>
        <w:pStyle w:val="Odstavekseznama"/>
        <w:numPr>
          <w:ilvl w:val="0"/>
          <w:numId w:val="8"/>
        </w:numPr>
        <w:spacing w:after="0" w:line="240" w:lineRule="auto"/>
        <w:ind w:left="360"/>
      </w:pPr>
      <w:bookmarkStart w:id="2" w:name="_Hlk193804953"/>
      <w:r w:rsidRPr="00D00A19">
        <w:t xml:space="preserve">je bil </w:t>
      </w:r>
      <w:r w:rsidR="00B80D3A">
        <w:t>izvajalec</w:t>
      </w:r>
      <w:r w:rsidRPr="00D00A19">
        <w:t xml:space="preserve"> </w:t>
      </w:r>
      <w:r w:rsidR="009665DE" w:rsidRPr="00D00A19">
        <w:t xml:space="preserve">izbran kot najugodnejši ponudnik </w:t>
      </w:r>
      <w:r w:rsidRPr="00D00A19">
        <w:t xml:space="preserve">na podlagi odločitve o oddaji naročila št.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 xml:space="preserve"> z </w:t>
      </w:r>
      <w:r w:rsidRPr="00781094">
        <w:t xml:space="preserve">dne </w:t>
      </w:r>
      <w:r w:rsidRPr="00781094">
        <w:fldChar w:fldCharType="begin">
          <w:ffData>
            <w:name w:val="Besedilo2"/>
            <w:enabled/>
            <w:calcOnExit w:val="0"/>
            <w:textInput/>
          </w:ffData>
        </w:fldChar>
      </w:r>
      <w:r w:rsidRPr="00781094">
        <w:instrText xml:space="preserve"> FORMTEXT </w:instrText>
      </w:r>
      <w:r w:rsidRPr="00781094">
        <w:fldChar w:fldCharType="separate"/>
      </w:r>
      <w:r w:rsidRPr="00781094">
        <w:t> </w:t>
      </w:r>
      <w:r w:rsidRPr="00781094">
        <w:t> </w:t>
      </w:r>
      <w:r w:rsidRPr="00781094">
        <w:t> </w:t>
      </w:r>
      <w:r w:rsidRPr="00781094">
        <w:t> </w:t>
      </w:r>
      <w:r w:rsidRPr="00781094">
        <w:t> </w:t>
      </w:r>
      <w:r w:rsidRPr="00781094">
        <w:fldChar w:fldCharType="end"/>
      </w:r>
      <w:r w:rsidR="009665DE" w:rsidRPr="00781094">
        <w:t>;</w:t>
      </w:r>
    </w:p>
    <w:bookmarkEnd w:id="2"/>
    <w:p w14:paraId="1579BDF7" w14:textId="21391B40" w:rsidR="00950155" w:rsidRPr="00781094" w:rsidRDefault="00971823" w:rsidP="000C1FD2">
      <w:pPr>
        <w:pStyle w:val="Odstavekseznama"/>
        <w:numPr>
          <w:ilvl w:val="0"/>
          <w:numId w:val="8"/>
        </w:numPr>
        <w:spacing w:after="0" w:line="240" w:lineRule="auto"/>
        <w:ind w:left="360"/>
      </w:pPr>
      <w:r w:rsidRPr="00781094">
        <w:t xml:space="preserve">da se osebni podatki zaposlenih navedenih v tej pogodbi obdelujejo za potrebe izvajanja te pogodbe v skladu z 48. členom Zakona o delovnih razmerjih – ZDR-1 (Uradni list RS, št. 21/13, 78/13 – </w:t>
      </w:r>
      <w:proofErr w:type="spellStart"/>
      <w:r w:rsidRPr="00781094">
        <w:t>popr</w:t>
      </w:r>
      <w:proofErr w:type="spellEnd"/>
      <w:r w:rsidRPr="00781094">
        <w:t xml:space="preserve">., 47/15 – ZZSDT, 33/16 – PZ-F, 52/16, 15/17 – </w:t>
      </w:r>
      <w:proofErr w:type="spellStart"/>
      <w:r w:rsidRPr="00781094">
        <w:t>odl</w:t>
      </w:r>
      <w:proofErr w:type="spellEnd"/>
      <w:r w:rsidRPr="00781094">
        <w:t xml:space="preserve">. US, 22/19 – </w:t>
      </w:r>
      <w:proofErr w:type="spellStart"/>
      <w:r w:rsidRPr="00781094">
        <w:t>ZPosS</w:t>
      </w:r>
      <w:proofErr w:type="spellEnd"/>
      <w:r w:rsidRPr="00781094">
        <w:t xml:space="preserve">, 81/19, 203/20 – ZIUPOPDVE, 119/21 – </w:t>
      </w:r>
      <w:proofErr w:type="spellStart"/>
      <w:r w:rsidRPr="00781094">
        <w:t>ZČmIS</w:t>
      </w:r>
      <w:proofErr w:type="spellEnd"/>
      <w:r w:rsidRPr="00781094">
        <w:t xml:space="preserve">-A, 202/21 – </w:t>
      </w:r>
      <w:proofErr w:type="spellStart"/>
      <w:r w:rsidRPr="00781094">
        <w:t>odl</w:t>
      </w:r>
      <w:proofErr w:type="spellEnd"/>
      <w:r w:rsidRPr="00781094">
        <w:t>. US, 15/22, 54/22 – ZUPŠ-1, 114/23 in 136/23-ZIUZDS) in členom b/1/6 Uredbe (EU) 2016/679 Evropskega parlamenta in sveta z dne 27. aprila 2016 o varstvu posameznikov pri obdelavi osebnih podatkov in o prostem pretoku takih podatkov ter o razveljavitvi Direktive 95/46/ES (v nadalj</w:t>
      </w:r>
      <w:r w:rsidR="00200D84" w:rsidRPr="00781094">
        <w:t>evanju</w:t>
      </w:r>
      <w:r w:rsidRPr="00781094">
        <w:t>: Splošna uredba o varstvu podatkov)</w:t>
      </w:r>
      <w:r w:rsidR="00950155" w:rsidRPr="00781094">
        <w:t>;</w:t>
      </w:r>
    </w:p>
    <w:p w14:paraId="7D2EA603" w14:textId="70D9012C" w:rsidR="00A8794D" w:rsidRPr="00781094" w:rsidRDefault="00A8794D" w:rsidP="000C1FD2">
      <w:pPr>
        <w:pStyle w:val="Odstavekseznama"/>
        <w:numPr>
          <w:ilvl w:val="0"/>
          <w:numId w:val="8"/>
        </w:numPr>
        <w:spacing w:after="0" w:line="240" w:lineRule="auto"/>
        <w:ind w:left="360"/>
      </w:pPr>
      <w:r w:rsidRPr="00781094">
        <w:t>ima naročnik v skladu s Splošno uredbo o varstvu podatkov status upravljavca osebnih podatkov, ki se obdelujejo v okviru nakupa strojne in sistemske programske opreme,</w:t>
      </w:r>
    </w:p>
    <w:p w14:paraId="01A3AF50" w14:textId="11F289B3" w:rsidR="00A8794D" w:rsidRPr="00781094" w:rsidRDefault="00A8794D" w:rsidP="000C1FD2">
      <w:pPr>
        <w:pStyle w:val="Odstavekseznama"/>
        <w:numPr>
          <w:ilvl w:val="0"/>
          <w:numId w:val="8"/>
        </w:numPr>
        <w:spacing w:after="0" w:line="240" w:lineRule="auto"/>
        <w:ind w:left="360"/>
      </w:pPr>
      <w:r w:rsidRPr="00781094">
        <w:t xml:space="preserve">ima </w:t>
      </w:r>
      <w:r w:rsidR="00B80D3A">
        <w:t>izvajalec</w:t>
      </w:r>
      <w:r w:rsidRPr="00781094">
        <w:t xml:space="preserve"> v skladu s Splošno uredbo o varstvu podatkov na podlagi te pogodbe vlogo obdelovalca;</w:t>
      </w:r>
    </w:p>
    <w:p w14:paraId="7A796F90" w14:textId="0EF2EE7B" w:rsidR="00950155" w:rsidRPr="00781094" w:rsidRDefault="00950155" w:rsidP="000C1FD2">
      <w:pPr>
        <w:pStyle w:val="Odstavekseznama"/>
        <w:numPr>
          <w:ilvl w:val="0"/>
          <w:numId w:val="8"/>
        </w:numPr>
        <w:spacing w:after="0" w:line="240" w:lineRule="auto"/>
        <w:ind w:left="360"/>
      </w:pPr>
      <w:r w:rsidRPr="00781094">
        <w:lastRenderedPageBreak/>
        <w:t>ima ta pogodba naslednje priloge</w:t>
      </w:r>
      <w:r w:rsidR="00A8794D" w:rsidRPr="00781094">
        <w:t>, ki so sestavni del določil te pogodbe, in sicer</w:t>
      </w:r>
      <w:r w:rsidRPr="00781094">
        <w:t>:</w:t>
      </w:r>
    </w:p>
    <w:p w14:paraId="1FB9E86B" w14:textId="77777777" w:rsidR="00950155" w:rsidRPr="00781094" w:rsidRDefault="00950155" w:rsidP="000C1FD2">
      <w:pPr>
        <w:numPr>
          <w:ilvl w:val="0"/>
          <w:numId w:val="8"/>
        </w:numPr>
        <w:spacing w:line="240" w:lineRule="auto"/>
        <w:rPr>
          <w:szCs w:val="22"/>
        </w:rPr>
      </w:pPr>
      <w:r w:rsidRPr="00781094">
        <w:rPr>
          <w:szCs w:val="22"/>
        </w:rPr>
        <w:t>Priloga 1: Tehnične specifikacije,</w:t>
      </w:r>
    </w:p>
    <w:p w14:paraId="3A160326" w14:textId="09B2B66D" w:rsidR="00950155" w:rsidRPr="00781094" w:rsidRDefault="00950155" w:rsidP="000C1FD2">
      <w:pPr>
        <w:numPr>
          <w:ilvl w:val="0"/>
          <w:numId w:val="8"/>
        </w:numPr>
        <w:spacing w:line="240" w:lineRule="auto"/>
        <w:rPr>
          <w:szCs w:val="22"/>
        </w:rPr>
      </w:pPr>
      <w:r w:rsidRPr="00781094">
        <w:rPr>
          <w:szCs w:val="22"/>
        </w:rPr>
        <w:t xml:space="preserve">Priloga 2: </w:t>
      </w:r>
      <w:r w:rsidR="00392883" w:rsidRPr="00781094">
        <w:rPr>
          <w:szCs w:val="22"/>
        </w:rPr>
        <w:t>Izpis cen iz sistema e-JN</w:t>
      </w:r>
      <w:r w:rsidRPr="00781094">
        <w:rPr>
          <w:szCs w:val="22"/>
        </w:rPr>
        <w:t>,</w:t>
      </w:r>
    </w:p>
    <w:p w14:paraId="79839E12" w14:textId="77777777" w:rsidR="00950155" w:rsidRPr="00781094" w:rsidRDefault="00950155" w:rsidP="000C1FD2">
      <w:pPr>
        <w:widowControl/>
        <w:numPr>
          <w:ilvl w:val="0"/>
          <w:numId w:val="8"/>
        </w:numPr>
        <w:autoSpaceDE/>
        <w:autoSpaceDN/>
        <w:adjustRightInd/>
        <w:spacing w:line="240" w:lineRule="auto"/>
        <w:rPr>
          <w:szCs w:val="22"/>
          <w:lang w:eastAsia="sl-SI"/>
        </w:rPr>
      </w:pPr>
      <w:r w:rsidRPr="00781094">
        <w:rPr>
          <w:szCs w:val="22"/>
          <w:lang w:eastAsia="sl-SI"/>
        </w:rPr>
        <w:t>Priloga 3: Informacije o obdelavi, ki vsebuje podrobnosti o obdelavi osebnih podatkov, vključno z namenom in naravo obdelave, vrstami osebnih podatkov, kategorijami posameznikov, na katere se nanašajo osebni podatki, in trajanjem obdelave,</w:t>
      </w:r>
    </w:p>
    <w:p w14:paraId="49540D80" w14:textId="77777777" w:rsidR="00950155" w:rsidRPr="00781094" w:rsidRDefault="00950155" w:rsidP="000C1FD2">
      <w:pPr>
        <w:widowControl/>
        <w:numPr>
          <w:ilvl w:val="0"/>
          <w:numId w:val="8"/>
        </w:numPr>
        <w:autoSpaceDE/>
        <w:autoSpaceDN/>
        <w:adjustRightInd/>
        <w:spacing w:line="240" w:lineRule="auto"/>
        <w:rPr>
          <w:szCs w:val="22"/>
          <w:lang w:eastAsia="sl-SI"/>
        </w:rPr>
      </w:pPr>
      <w:r w:rsidRPr="00781094">
        <w:rPr>
          <w:szCs w:val="22"/>
          <w:lang w:eastAsia="sl-SI"/>
        </w:rPr>
        <w:t>Priloga 4: Odobreni pod-obdelovalci, ki vsebuje seznam pod-obdelovalcev, ki opravljajo naloge v času podpisa pogodbe,</w:t>
      </w:r>
    </w:p>
    <w:p w14:paraId="3896D62B" w14:textId="77F21177" w:rsidR="00950155" w:rsidRPr="00781094" w:rsidRDefault="00950155" w:rsidP="000C1FD2">
      <w:pPr>
        <w:widowControl/>
        <w:numPr>
          <w:ilvl w:val="0"/>
          <w:numId w:val="8"/>
        </w:numPr>
        <w:autoSpaceDE/>
        <w:autoSpaceDN/>
        <w:adjustRightInd/>
        <w:spacing w:line="240" w:lineRule="auto"/>
        <w:rPr>
          <w:szCs w:val="22"/>
          <w:lang w:eastAsia="sl-SI"/>
        </w:rPr>
      </w:pPr>
      <w:r w:rsidRPr="00781094">
        <w:rPr>
          <w:szCs w:val="22"/>
          <w:lang w:eastAsia="sl-SI"/>
        </w:rPr>
        <w:t>Priloga 5: Navodilo glede uporabe osebnih podatkov, ki vsebuje navodila upravljavca glede obdelave osebnih podatkov, minimalni nabor zahtev glede varnosti podatkov in opis poteka revizij nad delovanjem obdelovalca in pod-obdelovalcev</w:t>
      </w:r>
      <w:r w:rsidR="00B10FAD">
        <w:rPr>
          <w:szCs w:val="22"/>
          <w:lang w:eastAsia="sl-SI"/>
        </w:rPr>
        <w:t>.</w:t>
      </w:r>
    </w:p>
    <w:p w14:paraId="74CA43D6" w14:textId="77777777" w:rsidR="00C02A00" w:rsidRPr="00781094" w:rsidRDefault="00C02A00" w:rsidP="00D00A19">
      <w:pPr>
        <w:widowControl/>
        <w:autoSpaceDE/>
        <w:autoSpaceDN/>
        <w:adjustRightInd/>
        <w:spacing w:line="240" w:lineRule="auto"/>
      </w:pPr>
    </w:p>
    <w:p w14:paraId="12A44CA3" w14:textId="5A976BFA" w:rsidR="00535B9E" w:rsidRPr="00781094" w:rsidRDefault="00535B9E" w:rsidP="00D00A19">
      <w:pPr>
        <w:pStyle w:val="Naslov2"/>
        <w:spacing w:before="0" w:after="0" w:line="240" w:lineRule="auto"/>
        <w:ind w:left="357" w:hanging="357"/>
      </w:pPr>
      <w:r w:rsidRPr="00781094">
        <w:t>PREDMET</w:t>
      </w:r>
      <w:r w:rsidR="002A078F" w:rsidRPr="00781094">
        <w:t xml:space="preserve"> </w:t>
      </w:r>
      <w:r w:rsidR="001F0267" w:rsidRPr="00781094">
        <w:t xml:space="preserve">IN NAČIN IZVAJANJA </w:t>
      </w:r>
      <w:r w:rsidR="002A078F" w:rsidRPr="00781094">
        <w:t>POGODBE</w:t>
      </w:r>
      <w:r w:rsidR="00AA4238" w:rsidRPr="00781094">
        <w:t>NIH STORITEV</w:t>
      </w:r>
    </w:p>
    <w:p w14:paraId="28007EF5" w14:textId="77777777" w:rsidR="00A11E46" w:rsidRPr="00781094" w:rsidRDefault="00A11E46" w:rsidP="00D00A19">
      <w:pPr>
        <w:spacing w:line="240" w:lineRule="auto"/>
      </w:pPr>
    </w:p>
    <w:p w14:paraId="441CC083" w14:textId="663F1F8B" w:rsidR="00535B9E" w:rsidRPr="00781094" w:rsidRDefault="0092160B" w:rsidP="000C1FD2">
      <w:pPr>
        <w:pStyle w:val="Odstavekseznama"/>
        <w:numPr>
          <w:ilvl w:val="0"/>
          <w:numId w:val="7"/>
        </w:numPr>
        <w:spacing w:after="0" w:line="240" w:lineRule="auto"/>
        <w:ind w:left="714" w:hanging="357"/>
        <w:jc w:val="center"/>
      </w:pPr>
      <w:r w:rsidRPr="00781094">
        <w:t>člen</w:t>
      </w:r>
    </w:p>
    <w:p w14:paraId="716E30ED" w14:textId="77777777" w:rsidR="00A11E46" w:rsidRPr="00781094" w:rsidRDefault="00A11E46" w:rsidP="00D00A19">
      <w:pPr>
        <w:spacing w:line="240" w:lineRule="auto"/>
      </w:pPr>
    </w:p>
    <w:p w14:paraId="710959C4" w14:textId="2C219DBB" w:rsidR="00503E13" w:rsidRPr="00781094" w:rsidRDefault="00A33A9A" w:rsidP="00D00A19">
      <w:pPr>
        <w:spacing w:line="240" w:lineRule="auto"/>
      </w:pPr>
      <w:r w:rsidRPr="00781094">
        <w:t xml:space="preserve">Predmet </w:t>
      </w:r>
      <w:r w:rsidR="006D7143" w:rsidRPr="00781094">
        <w:t xml:space="preserve">te </w:t>
      </w:r>
      <w:r w:rsidRPr="00781094">
        <w:t xml:space="preserve">pogodbe </w:t>
      </w:r>
      <w:r w:rsidR="00FE036B">
        <w:t>so</w:t>
      </w:r>
      <w:r w:rsidR="00FE036B" w:rsidRPr="00781094">
        <w:t xml:space="preserve"> </w:t>
      </w:r>
      <w:r w:rsidR="000A295D">
        <w:t>naročnin</w:t>
      </w:r>
      <w:r w:rsidR="00FE036B">
        <w:t>e</w:t>
      </w:r>
      <w:r w:rsidR="000A295D">
        <w:t xml:space="preserve"> za</w:t>
      </w:r>
      <w:r w:rsidR="00A8794D" w:rsidRPr="00781094">
        <w:t xml:space="preserve"> DNS </w:t>
      </w:r>
      <w:proofErr w:type="spellStart"/>
      <w:r w:rsidR="00A8794D" w:rsidRPr="00781094">
        <w:t>Infoblox</w:t>
      </w:r>
      <w:proofErr w:type="spellEnd"/>
      <w:r w:rsidR="00A8794D" w:rsidRPr="00781094">
        <w:t xml:space="preserve"> </w:t>
      </w:r>
      <w:r w:rsidR="000A295D" w:rsidRPr="00781094">
        <w:t>infrastruktur</w:t>
      </w:r>
      <w:r w:rsidR="000A295D">
        <w:t>o</w:t>
      </w:r>
      <w:r w:rsidR="000A295D" w:rsidRPr="00781094">
        <w:t xml:space="preserve"> </w:t>
      </w:r>
      <w:r w:rsidR="00A8794D" w:rsidRPr="00781094">
        <w:t xml:space="preserve">z DNS </w:t>
      </w:r>
      <w:proofErr w:type="spellStart"/>
      <w:r w:rsidR="00A8794D" w:rsidRPr="00781094">
        <w:t>Firewall</w:t>
      </w:r>
      <w:proofErr w:type="spellEnd"/>
      <w:r w:rsidR="00A8794D" w:rsidRPr="00781094">
        <w:t xml:space="preserve"> in DNS napredno zaščito proti grožnjam v državnem komunikacijskem omrežju HKOM</w:t>
      </w:r>
      <w:r w:rsidR="00595E26" w:rsidRPr="00781094">
        <w:t>,</w:t>
      </w:r>
      <w:r w:rsidR="002A6721" w:rsidRPr="00781094">
        <w:t xml:space="preserve"> </w:t>
      </w:r>
      <w:r w:rsidR="00A37BC2">
        <w:t>ki vključuje</w:t>
      </w:r>
      <w:r w:rsidR="002A6721" w:rsidRPr="00781094">
        <w:t>:</w:t>
      </w:r>
    </w:p>
    <w:p w14:paraId="7798AEE1" w14:textId="2369FED3" w:rsidR="008A7E6D" w:rsidRDefault="008A7E6D" w:rsidP="00CC6D7B">
      <w:pPr>
        <w:pStyle w:val="Odstavekseznama"/>
        <w:numPr>
          <w:ilvl w:val="1"/>
          <w:numId w:val="10"/>
        </w:numPr>
        <w:spacing w:line="240" w:lineRule="auto"/>
        <w:rPr>
          <w:color w:val="000000"/>
        </w:rPr>
      </w:pPr>
      <w:r w:rsidRPr="00781094">
        <w:rPr>
          <w:color w:val="000000"/>
        </w:rPr>
        <w:t xml:space="preserve">DNS </w:t>
      </w:r>
      <w:r w:rsidR="00A37BC2" w:rsidRPr="00781094">
        <w:rPr>
          <w:color w:val="000000"/>
        </w:rPr>
        <w:t>upravljavsk</w:t>
      </w:r>
      <w:r w:rsidR="00A37BC2">
        <w:rPr>
          <w:color w:val="000000"/>
        </w:rPr>
        <w:t>o</w:t>
      </w:r>
      <w:r w:rsidR="00A37BC2" w:rsidRPr="00781094">
        <w:rPr>
          <w:color w:val="000000"/>
        </w:rPr>
        <w:t xml:space="preserve"> platform</w:t>
      </w:r>
      <w:r w:rsidR="00A37BC2">
        <w:rPr>
          <w:color w:val="000000"/>
        </w:rPr>
        <w:t>o,</w:t>
      </w:r>
    </w:p>
    <w:p w14:paraId="582C1071" w14:textId="1FA89511" w:rsidR="008A7E6D" w:rsidRDefault="008A7E6D" w:rsidP="00CC6D7B">
      <w:pPr>
        <w:pStyle w:val="Odstavekseznama"/>
        <w:numPr>
          <w:ilvl w:val="0"/>
          <w:numId w:val="17"/>
        </w:numPr>
        <w:spacing w:line="240" w:lineRule="auto"/>
        <w:rPr>
          <w:color w:val="000000"/>
        </w:rPr>
      </w:pPr>
      <w:r w:rsidRPr="00CC6D7B">
        <w:rPr>
          <w:color w:val="000000"/>
        </w:rPr>
        <w:t xml:space="preserve">DNS </w:t>
      </w:r>
      <w:proofErr w:type="spellStart"/>
      <w:r w:rsidR="00A37BC2" w:rsidRPr="00CC6D7B">
        <w:rPr>
          <w:color w:val="000000"/>
        </w:rPr>
        <w:t>poročiln</w:t>
      </w:r>
      <w:r w:rsidR="00A37BC2">
        <w:rPr>
          <w:color w:val="000000"/>
        </w:rPr>
        <w:t>o</w:t>
      </w:r>
      <w:proofErr w:type="spellEnd"/>
      <w:r w:rsidR="00A37BC2" w:rsidRPr="00CC6D7B">
        <w:rPr>
          <w:color w:val="000000"/>
        </w:rPr>
        <w:t xml:space="preserve"> platform</w:t>
      </w:r>
      <w:r w:rsidR="00A37BC2">
        <w:rPr>
          <w:color w:val="000000"/>
        </w:rPr>
        <w:t>o,</w:t>
      </w:r>
    </w:p>
    <w:p w14:paraId="3AD5E3B2" w14:textId="4FBB5FA0" w:rsidR="008A7E6D" w:rsidRDefault="008A7E6D" w:rsidP="00CC6D7B">
      <w:pPr>
        <w:pStyle w:val="Odstavekseznama"/>
        <w:numPr>
          <w:ilvl w:val="0"/>
          <w:numId w:val="17"/>
        </w:numPr>
        <w:spacing w:line="240" w:lineRule="auto"/>
        <w:rPr>
          <w:color w:val="000000"/>
        </w:rPr>
      </w:pPr>
      <w:r w:rsidRPr="00CC6D7B">
        <w:rPr>
          <w:color w:val="000000"/>
        </w:rPr>
        <w:t xml:space="preserve">DNS </w:t>
      </w:r>
      <w:proofErr w:type="spellStart"/>
      <w:r w:rsidRPr="00CC6D7B">
        <w:rPr>
          <w:color w:val="000000"/>
        </w:rPr>
        <w:t>Resolver</w:t>
      </w:r>
      <w:proofErr w:type="spellEnd"/>
      <w:r w:rsidR="00A37BC2">
        <w:rPr>
          <w:color w:val="000000"/>
        </w:rPr>
        <w:t>,</w:t>
      </w:r>
    </w:p>
    <w:p w14:paraId="4C0EA4BF" w14:textId="09541824" w:rsidR="008A7E6D" w:rsidRDefault="008A7E6D">
      <w:pPr>
        <w:pStyle w:val="Odstavekseznama"/>
        <w:numPr>
          <w:ilvl w:val="0"/>
          <w:numId w:val="17"/>
        </w:numPr>
        <w:spacing w:line="240" w:lineRule="auto"/>
        <w:rPr>
          <w:color w:val="000000"/>
        </w:rPr>
      </w:pPr>
      <w:r w:rsidRPr="00CC6D7B">
        <w:rPr>
          <w:color w:val="000000"/>
        </w:rPr>
        <w:t>DNS strežnik</w:t>
      </w:r>
      <w:r w:rsidR="00A37BC2">
        <w:rPr>
          <w:color w:val="000000"/>
        </w:rPr>
        <w:t>,</w:t>
      </w:r>
    </w:p>
    <w:p w14:paraId="3EC52C59" w14:textId="42FDC49C" w:rsidR="006F57B1" w:rsidRDefault="008A7E6D" w:rsidP="00CC6D7B">
      <w:pPr>
        <w:pStyle w:val="Odstavekseznama"/>
        <w:numPr>
          <w:ilvl w:val="0"/>
          <w:numId w:val="17"/>
        </w:numPr>
      </w:pPr>
      <w:r w:rsidRPr="006F57B1">
        <w:t xml:space="preserve">DNS </w:t>
      </w:r>
      <w:proofErr w:type="spellStart"/>
      <w:r w:rsidRPr="006F57B1">
        <w:t>Firewall</w:t>
      </w:r>
      <w:proofErr w:type="spellEnd"/>
      <w:r w:rsidRPr="006F57B1">
        <w:t xml:space="preserve"> in </w:t>
      </w:r>
      <w:r w:rsidR="00A37BC2" w:rsidRPr="006F57B1">
        <w:t>napredn</w:t>
      </w:r>
      <w:r w:rsidR="00A37BC2">
        <w:t>o</w:t>
      </w:r>
      <w:r w:rsidR="00A37BC2" w:rsidRPr="006F57B1">
        <w:t xml:space="preserve"> </w:t>
      </w:r>
      <w:r w:rsidRPr="006F57B1">
        <w:t>zaščit</w:t>
      </w:r>
      <w:r w:rsidR="008B53C5">
        <w:t>o</w:t>
      </w:r>
      <w:r w:rsidRPr="006F57B1">
        <w:t xml:space="preserve"> proti grožnjam</w:t>
      </w:r>
      <w:r w:rsidR="00777E39">
        <w:t>,</w:t>
      </w:r>
    </w:p>
    <w:p w14:paraId="239ACCA3" w14:textId="11834A32" w:rsidR="00CD446D" w:rsidRPr="00781094" w:rsidRDefault="00777E39" w:rsidP="00CC6D7B">
      <w:pPr>
        <w:pStyle w:val="Odstavekseznama"/>
        <w:numPr>
          <w:ilvl w:val="0"/>
          <w:numId w:val="17"/>
        </w:numPr>
      </w:pPr>
      <w:r>
        <w:t>i</w:t>
      </w:r>
      <w:r w:rsidR="00A37BC2" w:rsidRPr="00781094">
        <w:t>mplementacij</w:t>
      </w:r>
      <w:r w:rsidR="00A37BC2">
        <w:t>o</w:t>
      </w:r>
      <w:r w:rsidR="00A37BC2" w:rsidRPr="00781094">
        <w:t xml:space="preserve"> </w:t>
      </w:r>
      <w:r w:rsidR="008A7E6D" w:rsidRPr="00781094">
        <w:t>novih programskih različic in licenc</w:t>
      </w:r>
      <w:r w:rsidR="00A37BC2">
        <w:t>.</w:t>
      </w:r>
    </w:p>
    <w:p w14:paraId="6145ABCA" w14:textId="77777777" w:rsidR="008A7E6D" w:rsidRPr="00781094" w:rsidRDefault="008A7E6D" w:rsidP="00D00A19">
      <w:pPr>
        <w:spacing w:line="240" w:lineRule="auto"/>
      </w:pPr>
    </w:p>
    <w:p w14:paraId="5C84BB0F" w14:textId="4515680E" w:rsidR="005F0047" w:rsidRPr="00781094" w:rsidRDefault="005F0047" w:rsidP="00D00A19">
      <w:pPr>
        <w:spacing w:line="240" w:lineRule="auto"/>
      </w:pPr>
      <w:r w:rsidRPr="00781094">
        <w:t xml:space="preserve">Predmet pogodbe je podrobneje specificiran v </w:t>
      </w:r>
      <w:r w:rsidR="00950155" w:rsidRPr="00781094">
        <w:t>P</w:t>
      </w:r>
      <w:r w:rsidRPr="00781094">
        <w:t>rilog</w:t>
      </w:r>
      <w:r w:rsidR="00950155" w:rsidRPr="00781094">
        <w:t>i</w:t>
      </w:r>
      <w:r w:rsidRPr="00781094">
        <w:t xml:space="preserve"> 1 in Prilog</w:t>
      </w:r>
      <w:r w:rsidR="00950155" w:rsidRPr="00781094">
        <w:t>i</w:t>
      </w:r>
      <w:r w:rsidRPr="00781094">
        <w:t xml:space="preserve"> 2 ter se izvaja na način, kot je določeno v teh prilogah in v tej pogodbi.</w:t>
      </w:r>
    </w:p>
    <w:p w14:paraId="68B58C07" w14:textId="77777777" w:rsidR="005F0047" w:rsidRPr="00781094" w:rsidRDefault="005F0047" w:rsidP="00D00A19">
      <w:pPr>
        <w:spacing w:line="240" w:lineRule="auto"/>
      </w:pPr>
    </w:p>
    <w:p w14:paraId="308332DC" w14:textId="0EA78617" w:rsidR="00C8621D" w:rsidRPr="00781094" w:rsidRDefault="00C8621D" w:rsidP="00F66A71">
      <w:pPr>
        <w:spacing w:line="240" w:lineRule="auto"/>
      </w:pPr>
      <w:r w:rsidRPr="00781094">
        <w:t xml:space="preserve">V okviru te pogodbe se uredi tudi dogovor naročnika in </w:t>
      </w:r>
      <w:r w:rsidR="00B80D3A">
        <w:t>izvajalca</w:t>
      </w:r>
      <w:r w:rsidRPr="00781094">
        <w:t xml:space="preserve"> glede obdelave osebnih podatkov v delu zagotavljanja storitev v skladu s to pogodbo, podrobneje opredeljenimi v poglavju »Varstvo in pogodbena obdelava osebnih podatkov«.</w:t>
      </w:r>
    </w:p>
    <w:p w14:paraId="36736D6A" w14:textId="5EF86894" w:rsidR="00233A7D" w:rsidRPr="00781094" w:rsidRDefault="00233A7D" w:rsidP="00D00A19">
      <w:pPr>
        <w:spacing w:line="240" w:lineRule="auto"/>
      </w:pPr>
    </w:p>
    <w:p w14:paraId="3CA7497F" w14:textId="7C7B96F4" w:rsidR="00535B9E" w:rsidRPr="00781094" w:rsidRDefault="0092160B" w:rsidP="000C1FD2">
      <w:pPr>
        <w:pStyle w:val="Odstavekseznama"/>
        <w:numPr>
          <w:ilvl w:val="0"/>
          <w:numId w:val="7"/>
        </w:numPr>
        <w:spacing w:after="0" w:line="240" w:lineRule="auto"/>
        <w:ind w:left="714" w:hanging="357"/>
        <w:jc w:val="center"/>
      </w:pPr>
      <w:r w:rsidRPr="00781094">
        <w:t>člen</w:t>
      </w:r>
    </w:p>
    <w:p w14:paraId="74B7ECB5" w14:textId="77777777" w:rsidR="00A11E46" w:rsidRPr="00781094" w:rsidRDefault="00A11E46" w:rsidP="00D00A19">
      <w:pPr>
        <w:spacing w:line="240" w:lineRule="auto"/>
      </w:pPr>
    </w:p>
    <w:p w14:paraId="1254645B" w14:textId="2A398303" w:rsidR="00A11E46" w:rsidRPr="00781094" w:rsidRDefault="00B80D3A" w:rsidP="00D00A19">
      <w:pPr>
        <w:spacing w:line="240" w:lineRule="auto"/>
      </w:pPr>
      <w:r>
        <w:t>Izvajalec</w:t>
      </w:r>
      <w:r w:rsidR="00AA4238" w:rsidRPr="00781094">
        <w:t xml:space="preserve"> se obvezuje, da bo dobave in storitve po tej pogodbi izvajal v rokih in na način, kot je to določeno v tej pogodbi in Prilogi 1.</w:t>
      </w:r>
    </w:p>
    <w:p w14:paraId="1EA3448C" w14:textId="77777777" w:rsidR="00AA4238" w:rsidRPr="00781094" w:rsidRDefault="00AA4238" w:rsidP="00D00A19">
      <w:pPr>
        <w:spacing w:line="240" w:lineRule="auto"/>
      </w:pPr>
    </w:p>
    <w:p w14:paraId="52FD0082" w14:textId="77777777" w:rsidR="00777E39" w:rsidRDefault="00777E39" w:rsidP="000C1FD2">
      <w:pPr>
        <w:pStyle w:val="Odstavekseznama"/>
        <w:numPr>
          <w:ilvl w:val="0"/>
          <w:numId w:val="7"/>
        </w:numPr>
        <w:spacing w:after="0" w:line="240" w:lineRule="auto"/>
        <w:jc w:val="center"/>
      </w:pPr>
      <w:r>
        <w:t>člen</w:t>
      </w:r>
    </w:p>
    <w:p w14:paraId="51084050" w14:textId="77777777" w:rsidR="00777E39" w:rsidRDefault="00777E39" w:rsidP="00777E39">
      <w:pPr>
        <w:spacing w:line="240" w:lineRule="auto"/>
        <w:jc w:val="center"/>
      </w:pPr>
    </w:p>
    <w:p w14:paraId="1591EC23" w14:textId="06D7A4D9" w:rsidR="00395D90" w:rsidRPr="00395D90" w:rsidRDefault="00B80D3A" w:rsidP="00395D90">
      <w:pPr>
        <w:widowControl/>
        <w:suppressAutoHyphens/>
        <w:autoSpaceDE/>
        <w:autoSpaceDN/>
        <w:adjustRightInd/>
        <w:spacing w:line="240" w:lineRule="auto"/>
        <w:rPr>
          <w:lang w:eastAsia="sl-SI"/>
        </w:rPr>
      </w:pPr>
      <w:r>
        <w:rPr>
          <w:lang w:eastAsia="sl-SI"/>
        </w:rPr>
        <w:t>Izvajalec</w:t>
      </w:r>
      <w:r w:rsidR="00395D90" w:rsidRPr="00395D90">
        <w:rPr>
          <w:lang w:eastAsia="sl-SI"/>
        </w:rPr>
        <w:t xml:space="preserve"> je dolžan najkasneje v rokih iz </w:t>
      </w:r>
      <w:r w:rsidR="00364AAE">
        <w:rPr>
          <w:lang w:eastAsia="sl-SI"/>
        </w:rPr>
        <w:t>poglavja »Implementacija – plan izvedbenih aktivnosti«</w:t>
      </w:r>
      <w:r w:rsidR="00395D90" w:rsidRPr="00395D90">
        <w:rPr>
          <w:lang w:eastAsia="sl-SI"/>
        </w:rPr>
        <w:t xml:space="preserve"> Priloge 1: </w:t>
      </w:r>
    </w:p>
    <w:p w14:paraId="1A1CBBC1" w14:textId="77777777" w:rsidR="00395D90" w:rsidRPr="00395D90" w:rsidRDefault="00395D90" w:rsidP="00395D90">
      <w:pPr>
        <w:widowControl/>
        <w:numPr>
          <w:ilvl w:val="0"/>
          <w:numId w:val="18"/>
        </w:numPr>
        <w:suppressAutoHyphens/>
        <w:autoSpaceDE/>
        <w:autoSpaceDN/>
        <w:adjustRightInd/>
        <w:spacing w:line="240" w:lineRule="auto"/>
        <w:contextualSpacing/>
        <w:rPr>
          <w:lang w:eastAsia="sl-SI"/>
        </w:rPr>
      </w:pPr>
      <w:r w:rsidRPr="00395D90">
        <w:rPr>
          <w:lang w:eastAsia="sl-SI"/>
        </w:rPr>
        <w:t xml:space="preserve">zagotoviti prenos licenc za uporabo programske opreme, ki je predmet te pogodbe, na naročnika, </w:t>
      </w:r>
    </w:p>
    <w:p w14:paraId="5B5BA810" w14:textId="77777777" w:rsidR="00395D90" w:rsidRPr="00395D90" w:rsidRDefault="00395D90" w:rsidP="00395D90">
      <w:pPr>
        <w:widowControl/>
        <w:numPr>
          <w:ilvl w:val="0"/>
          <w:numId w:val="18"/>
        </w:numPr>
        <w:suppressAutoHyphens/>
        <w:autoSpaceDE/>
        <w:autoSpaceDN/>
        <w:adjustRightInd/>
        <w:spacing w:line="240" w:lineRule="auto"/>
        <w:contextualSpacing/>
        <w:rPr>
          <w:lang w:eastAsia="sl-SI"/>
        </w:rPr>
      </w:pPr>
      <w:r w:rsidRPr="00395D90">
        <w:rPr>
          <w:lang w:eastAsia="sl-SI"/>
        </w:rPr>
        <w:t>naročniku zagotoviti dostop do namestitvenih datotek, aktivacijskih ključev in pripadajoče dokumentacije (zlasti navodila za namestitev in uporabo, morebitna tehnična dokumentacija, itd.)</w:t>
      </w:r>
    </w:p>
    <w:p w14:paraId="664B5C8E" w14:textId="77777777" w:rsidR="00395D90" w:rsidRPr="00395D90" w:rsidRDefault="00395D90" w:rsidP="00395D90">
      <w:pPr>
        <w:widowControl/>
        <w:numPr>
          <w:ilvl w:val="0"/>
          <w:numId w:val="18"/>
        </w:numPr>
        <w:suppressAutoHyphens/>
        <w:autoSpaceDE/>
        <w:autoSpaceDN/>
        <w:adjustRightInd/>
        <w:spacing w:line="240" w:lineRule="auto"/>
        <w:contextualSpacing/>
        <w:rPr>
          <w:lang w:eastAsia="sl-SI"/>
        </w:rPr>
      </w:pPr>
      <w:r w:rsidRPr="00395D90">
        <w:rPr>
          <w:lang w:eastAsia="sl-SI"/>
        </w:rPr>
        <w:t>implementirati programsko opremo, ki je predmet te pogodbe, v naročnikove podatkovne centre.</w:t>
      </w:r>
    </w:p>
    <w:p w14:paraId="742A9F41" w14:textId="77777777" w:rsidR="00395D90" w:rsidRPr="00395D90" w:rsidRDefault="00395D90" w:rsidP="00395D90">
      <w:pPr>
        <w:widowControl/>
        <w:suppressAutoHyphens/>
        <w:autoSpaceDE/>
        <w:autoSpaceDN/>
        <w:adjustRightInd/>
        <w:spacing w:line="240" w:lineRule="auto"/>
        <w:rPr>
          <w:lang w:eastAsia="sl-SI"/>
        </w:rPr>
      </w:pPr>
    </w:p>
    <w:p w14:paraId="222C817E" w14:textId="11C5FCA4" w:rsidR="00395D90" w:rsidRPr="00395D90" w:rsidRDefault="00395D90" w:rsidP="00395D90">
      <w:pPr>
        <w:widowControl/>
        <w:suppressAutoHyphens/>
        <w:autoSpaceDE/>
        <w:autoSpaceDN/>
        <w:adjustRightInd/>
        <w:spacing w:line="240" w:lineRule="auto"/>
        <w:rPr>
          <w:lang w:eastAsia="sl-SI"/>
        </w:rPr>
      </w:pPr>
      <w:r w:rsidRPr="00395D90">
        <w:rPr>
          <w:lang w:eastAsia="sl-SI"/>
        </w:rPr>
        <w:t xml:space="preserve">Naročnik je dobavljeno programsko opremo in opravljene storitve </w:t>
      </w:r>
      <w:r w:rsidR="0000722E">
        <w:rPr>
          <w:lang w:eastAsia="sl-SI"/>
        </w:rPr>
        <w:t xml:space="preserve">dolžan </w:t>
      </w:r>
      <w:r w:rsidRPr="00395D90">
        <w:rPr>
          <w:lang w:eastAsia="sl-SI"/>
        </w:rPr>
        <w:t xml:space="preserve">pregledati in v kolikor </w:t>
      </w:r>
      <w:r w:rsidR="000D7E47">
        <w:rPr>
          <w:lang w:eastAsia="sl-SI"/>
        </w:rPr>
        <w:t>je</w:t>
      </w:r>
      <w:r w:rsidRPr="00395D90">
        <w:rPr>
          <w:lang w:eastAsia="sl-SI"/>
        </w:rPr>
        <w:t xml:space="preserve"> brez pomanjkljivosti, prevzeti. Uspešno implementacijo in pravilno delovanje programske opreme naročnik potrdi s sestavo prevzemnega zapisnika. Z dnem podpisa prevzemnega zapisnika prične teči obdobje veljavnosti licenc.</w:t>
      </w:r>
    </w:p>
    <w:p w14:paraId="20708270" w14:textId="77777777" w:rsidR="00395D90" w:rsidRPr="00395D90" w:rsidRDefault="00395D90" w:rsidP="00395D90">
      <w:pPr>
        <w:widowControl/>
        <w:suppressAutoHyphens/>
        <w:autoSpaceDE/>
        <w:autoSpaceDN/>
        <w:adjustRightInd/>
        <w:spacing w:line="240" w:lineRule="auto"/>
        <w:rPr>
          <w:lang w:eastAsia="sl-SI"/>
        </w:rPr>
      </w:pPr>
    </w:p>
    <w:p w14:paraId="1748B6FE" w14:textId="3AE92F5C" w:rsidR="00395D90" w:rsidRPr="00395D90" w:rsidRDefault="00B80D3A" w:rsidP="00395D90">
      <w:pPr>
        <w:widowControl/>
        <w:suppressAutoHyphens/>
        <w:autoSpaceDE/>
        <w:autoSpaceDN/>
        <w:adjustRightInd/>
        <w:spacing w:line="240" w:lineRule="auto"/>
        <w:rPr>
          <w:lang w:eastAsia="sl-SI"/>
        </w:rPr>
      </w:pPr>
      <w:r>
        <w:rPr>
          <w:lang w:eastAsia="sl-SI"/>
        </w:rPr>
        <w:t>Izvajalec</w:t>
      </w:r>
      <w:r w:rsidR="00395D90" w:rsidRPr="00395D90">
        <w:rPr>
          <w:lang w:eastAsia="sl-SI"/>
        </w:rPr>
        <w:t xml:space="preserve"> je ob prevzemu dolžan naročniku izročiti dobavnico v elektronski obliki, iz katere je razvidna količina, naziv in veljavnost licenc.</w:t>
      </w:r>
    </w:p>
    <w:p w14:paraId="5BA0D981" w14:textId="77777777" w:rsidR="00395D90" w:rsidRPr="00395D90" w:rsidRDefault="00395D90" w:rsidP="00395D90">
      <w:pPr>
        <w:widowControl/>
        <w:suppressAutoHyphens/>
        <w:autoSpaceDE/>
        <w:autoSpaceDN/>
        <w:adjustRightInd/>
        <w:spacing w:line="240" w:lineRule="auto"/>
        <w:rPr>
          <w:lang w:eastAsia="sl-SI"/>
        </w:rPr>
      </w:pPr>
    </w:p>
    <w:p w14:paraId="38E9F3DC" w14:textId="25502085" w:rsidR="00777E39" w:rsidRDefault="00395D90" w:rsidP="00CC6D7B">
      <w:pPr>
        <w:widowControl/>
        <w:suppressAutoHyphens/>
        <w:autoSpaceDE/>
        <w:autoSpaceDN/>
        <w:adjustRightInd/>
        <w:spacing w:line="240" w:lineRule="auto"/>
        <w:rPr>
          <w:lang w:eastAsia="sl-SI"/>
        </w:rPr>
      </w:pPr>
      <w:r w:rsidRPr="00395D90">
        <w:rPr>
          <w:lang w:eastAsia="sl-SI"/>
        </w:rPr>
        <w:t xml:space="preserve">V kolikor so ob prevzemu ugotovljene pomanjkljivosti, jih pogodbeni stranki navedeta v zapisniku in določita rok za njihovo odpravo. </w:t>
      </w:r>
      <w:r w:rsidR="00B80D3A">
        <w:rPr>
          <w:lang w:eastAsia="sl-SI"/>
        </w:rPr>
        <w:t>Izvajalec</w:t>
      </w:r>
      <w:r w:rsidRPr="00395D90">
        <w:rPr>
          <w:lang w:eastAsia="sl-SI"/>
        </w:rPr>
        <w:t xml:space="preserve"> je pomanjkljivosti dolžan odpraviti v določenem roku na lastne stroške. Po odpravi pomanjkljivosti se ponovno opravi prevzem in sestavi prevzemni zapisnik. Če </w:t>
      </w:r>
      <w:r w:rsidR="00B80D3A">
        <w:rPr>
          <w:lang w:eastAsia="sl-SI"/>
        </w:rPr>
        <w:lastRenderedPageBreak/>
        <w:t>izvajalec</w:t>
      </w:r>
      <w:r w:rsidRPr="00395D90">
        <w:rPr>
          <w:lang w:eastAsia="sl-SI"/>
        </w:rPr>
        <w:t xml:space="preserve"> pomanjkljivosti ne odpravi, lahko naročnik blago in/ali storitve naroči drugje na stroške </w:t>
      </w:r>
      <w:r w:rsidR="00B80D3A">
        <w:rPr>
          <w:lang w:eastAsia="sl-SI"/>
        </w:rPr>
        <w:t>izvajalc</w:t>
      </w:r>
      <w:r w:rsidR="00FC19D6">
        <w:rPr>
          <w:lang w:eastAsia="sl-SI"/>
        </w:rPr>
        <w:t>a</w:t>
      </w:r>
      <w:r w:rsidRPr="00395D90">
        <w:rPr>
          <w:lang w:eastAsia="sl-SI"/>
        </w:rPr>
        <w:t xml:space="preserve"> ali odstopi od pogodbe.</w:t>
      </w:r>
    </w:p>
    <w:p w14:paraId="0E130E09" w14:textId="77777777" w:rsidR="00777E39" w:rsidRDefault="00777E39" w:rsidP="00CC6D7B">
      <w:pPr>
        <w:spacing w:line="240" w:lineRule="auto"/>
        <w:jc w:val="center"/>
      </w:pPr>
    </w:p>
    <w:p w14:paraId="3A76E608" w14:textId="77777777" w:rsidR="00395D90" w:rsidRDefault="00395D90" w:rsidP="000C1FD2">
      <w:pPr>
        <w:pStyle w:val="Odstavekseznama"/>
        <w:numPr>
          <w:ilvl w:val="0"/>
          <w:numId w:val="7"/>
        </w:numPr>
        <w:spacing w:after="0" w:line="240" w:lineRule="auto"/>
        <w:jc w:val="center"/>
      </w:pPr>
      <w:r>
        <w:t>člen</w:t>
      </w:r>
    </w:p>
    <w:p w14:paraId="49AE74DC" w14:textId="77777777" w:rsidR="00395D90" w:rsidRDefault="00395D90" w:rsidP="00395D90">
      <w:pPr>
        <w:spacing w:line="240" w:lineRule="auto"/>
      </w:pPr>
    </w:p>
    <w:p w14:paraId="35B6AD6B" w14:textId="3C8B43BE" w:rsidR="00395D90" w:rsidRDefault="00B80D3A" w:rsidP="00395D90">
      <w:pPr>
        <w:widowControl/>
        <w:suppressAutoHyphens/>
        <w:autoSpaceDE/>
        <w:autoSpaceDN/>
        <w:adjustRightInd/>
        <w:spacing w:line="240" w:lineRule="auto"/>
        <w:rPr>
          <w:lang w:eastAsia="sl-SI"/>
        </w:rPr>
      </w:pPr>
      <w:r>
        <w:rPr>
          <w:lang w:eastAsia="sl-SI"/>
        </w:rPr>
        <w:t>Izvajalec</w:t>
      </w:r>
      <w:r w:rsidR="00395D90" w:rsidRPr="00395D90">
        <w:rPr>
          <w:lang w:eastAsia="sl-SI"/>
        </w:rPr>
        <w:t xml:space="preserve"> je dolžan </w:t>
      </w:r>
      <w:r w:rsidR="00A04B54">
        <w:rPr>
          <w:lang w:eastAsia="sl-SI"/>
        </w:rPr>
        <w:t>zagotavljati brezhibno delovanje programske opreme</w:t>
      </w:r>
      <w:r w:rsidR="00395D90" w:rsidRPr="00395D90">
        <w:rPr>
          <w:lang w:eastAsia="sl-SI"/>
        </w:rPr>
        <w:t>, ki je predmet te pogodbe</w:t>
      </w:r>
      <w:r w:rsidR="00A04B54">
        <w:rPr>
          <w:lang w:eastAsia="sl-SI"/>
        </w:rPr>
        <w:t>.</w:t>
      </w:r>
    </w:p>
    <w:p w14:paraId="21CC42F6" w14:textId="77777777" w:rsidR="00FD0BFA" w:rsidRDefault="00FD0BFA" w:rsidP="00395D90">
      <w:pPr>
        <w:widowControl/>
        <w:suppressAutoHyphens/>
        <w:autoSpaceDE/>
        <w:autoSpaceDN/>
        <w:adjustRightInd/>
        <w:spacing w:line="240" w:lineRule="auto"/>
        <w:rPr>
          <w:lang w:eastAsia="sl-SI"/>
        </w:rPr>
      </w:pPr>
    </w:p>
    <w:p w14:paraId="62F7E5B3" w14:textId="6FB45871" w:rsidR="00FD0BFA" w:rsidRPr="00395D90" w:rsidRDefault="00B80D3A" w:rsidP="00CC6D7B">
      <w:pPr>
        <w:spacing w:line="240" w:lineRule="auto"/>
      </w:pPr>
      <w:r>
        <w:t>Izvajalec</w:t>
      </w:r>
      <w:r w:rsidR="00FD0BFA" w:rsidRPr="00FD0BFA">
        <w:t xml:space="preserve"> je ob podpisu pogodbe dolžan naročniku sporočiti kontaktne podatke za </w:t>
      </w:r>
      <w:r w:rsidR="00A04B54">
        <w:t>prijavo morebitnih napak na programski opremi.</w:t>
      </w:r>
    </w:p>
    <w:p w14:paraId="3C27ACE0" w14:textId="77777777" w:rsidR="00395D90" w:rsidRPr="00395D90" w:rsidRDefault="00395D90" w:rsidP="00395D90">
      <w:pPr>
        <w:widowControl/>
        <w:suppressAutoHyphens/>
        <w:autoSpaceDE/>
        <w:autoSpaceDN/>
        <w:adjustRightInd/>
        <w:spacing w:line="240" w:lineRule="auto"/>
        <w:rPr>
          <w:lang w:eastAsia="sl-SI"/>
        </w:rPr>
      </w:pPr>
    </w:p>
    <w:p w14:paraId="591FE065" w14:textId="5E8C69F5" w:rsidR="00395D90" w:rsidRPr="00395D90" w:rsidRDefault="00B80D3A" w:rsidP="00395D90">
      <w:pPr>
        <w:widowControl/>
        <w:suppressAutoHyphens/>
        <w:autoSpaceDE/>
        <w:autoSpaceDN/>
        <w:adjustRightInd/>
        <w:spacing w:line="240" w:lineRule="auto"/>
        <w:rPr>
          <w:lang w:eastAsia="sl-SI"/>
        </w:rPr>
      </w:pPr>
      <w:r>
        <w:rPr>
          <w:lang w:eastAsia="sl-SI"/>
        </w:rPr>
        <w:t>Izvajalec</w:t>
      </w:r>
      <w:r w:rsidR="00395D90" w:rsidRPr="00395D90">
        <w:rPr>
          <w:lang w:eastAsia="sl-SI"/>
        </w:rPr>
        <w:t xml:space="preserve"> je </w:t>
      </w:r>
      <w:r w:rsidR="00A04B54">
        <w:rPr>
          <w:lang w:eastAsia="sl-SI"/>
        </w:rPr>
        <w:t>dolžan napake odpraviti</w:t>
      </w:r>
      <w:r w:rsidR="00395D90" w:rsidRPr="00395D90">
        <w:rPr>
          <w:lang w:eastAsia="sl-SI"/>
        </w:rPr>
        <w:t xml:space="preserve"> v času in rokih, kot so določeni v </w:t>
      </w:r>
      <w:r w:rsidR="00231EF0">
        <w:rPr>
          <w:lang w:eastAsia="sl-SI"/>
        </w:rPr>
        <w:t>T</w:t>
      </w:r>
      <w:r w:rsidR="00395D90" w:rsidRPr="00395D90">
        <w:rPr>
          <w:lang w:eastAsia="sl-SI"/>
        </w:rPr>
        <w:t xml:space="preserve">abeli </w:t>
      </w:r>
      <w:r w:rsidR="00221D65">
        <w:rPr>
          <w:lang w:eastAsia="sl-SI"/>
        </w:rPr>
        <w:t>7</w:t>
      </w:r>
      <w:r w:rsidR="00395D90" w:rsidRPr="00395D90">
        <w:rPr>
          <w:lang w:eastAsia="sl-SI"/>
        </w:rPr>
        <w:t xml:space="preserve"> </w:t>
      </w:r>
      <w:r w:rsidR="00231EF0">
        <w:rPr>
          <w:lang w:eastAsia="sl-SI"/>
        </w:rPr>
        <w:t>P</w:t>
      </w:r>
      <w:r w:rsidR="00395D90" w:rsidRPr="00395D90">
        <w:rPr>
          <w:lang w:eastAsia="sl-SI"/>
        </w:rPr>
        <w:t>riloge 1.</w:t>
      </w:r>
    </w:p>
    <w:p w14:paraId="36F0666C" w14:textId="77777777" w:rsidR="00395D90" w:rsidRPr="00395D90" w:rsidRDefault="00395D90" w:rsidP="00395D90">
      <w:pPr>
        <w:widowControl/>
        <w:suppressAutoHyphens/>
        <w:autoSpaceDE/>
        <w:autoSpaceDN/>
        <w:adjustRightInd/>
        <w:spacing w:line="240" w:lineRule="auto"/>
        <w:rPr>
          <w:lang w:eastAsia="sl-SI"/>
        </w:rPr>
      </w:pPr>
    </w:p>
    <w:p w14:paraId="3F960E02" w14:textId="09A564D5" w:rsidR="00395D90" w:rsidRPr="00395D90" w:rsidRDefault="00395D90" w:rsidP="00395D90">
      <w:pPr>
        <w:widowControl/>
        <w:suppressAutoHyphens/>
        <w:autoSpaceDE/>
        <w:autoSpaceDN/>
        <w:adjustRightInd/>
        <w:spacing w:line="240" w:lineRule="auto"/>
        <w:rPr>
          <w:lang w:eastAsia="sl-SI"/>
        </w:rPr>
      </w:pPr>
      <w:r w:rsidRPr="00395D90">
        <w:rPr>
          <w:lang w:eastAsia="sl-SI"/>
        </w:rPr>
        <w:t xml:space="preserve">Če </w:t>
      </w:r>
      <w:r w:rsidR="00B80D3A">
        <w:rPr>
          <w:lang w:eastAsia="sl-SI"/>
        </w:rPr>
        <w:t>izvajalec</w:t>
      </w:r>
      <w:r w:rsidRPr="00395D90">
        <w:rPr>
          <w:lang w:eastAsia="sl-SI"/>
        </w:rPr>
        <w:t xml:space="preserve"> oceni, da je napaka takšna, da je ne bo mogoče odpraviti v rokih iz prejšnjega odstavka, je dolžan o tem pisno obvestiti naročnika, z obrazložitvijo ter predlogom, v kolikšnem času bo napako lahko odpravil. Naročnik tovrsten predlog pisno potrdi ali zavrne. Zavrnitev je naročnik dolžan obrazložiti.</w:t>
      </w:r>
    </w:p>
    <w:p w14:paraId="7AA43538" w14:textId="77777777" w:rsidR="00395D90" w:rsidRPr="00395D90" w:rsidRDefault="00395D90" w:rsidP="00395D90">
      <w:pPr>
        <w:widowControl/>
        <w:suppressAutoHyphens/>
        <w:autoSpaceDE/>
        <w:autoSpaceDN/>
        <w:adjustRightInd/>
        <w:spacing w:line="240" w:lineRule="auto"/>
        <w:rPr>
          <w:lang w:eastAsia="sl-SI"/>
        </w:rPr>
      </w:pPr>
    </w:p>
    <w:p w14:paraId="14967514" w14:textId="413DE686" w:rsidR="00395D90" w:rsidRDefault="00395D90" w:rsidP="00CC6D7B">
      <w:pPr>
        <w:widowControl/>
        <w:suppressAutoHyphens/>
        <w:autoSpaceDE/>
        <w:autoSpaceDN/>
        <w:adjustRightInd/>
        <w:spacing w:line="240" w:lineRule="auto"/>
      </w:pPr>
      <w:r w:rsidRPr="00395D90">
        <w:rPr>
          <w:lang w:eastAsia="sl-SI"/>
        </w:rPr>
        <w:t xml:space="preserve">Če </w:t>
      </w:r>
      <w:r w:rsidR="00B80D3A">
        <w:rPr>
          <w:lang w:eastAsia="sl-SI"/>
        </w:rPr>
        <w:t>izvajalec</w:t>
      </w:r>
      <w:r w:rsidRPr="00395D90">
        <w:rPr>
          <w:lang w:eastAsia="sl-SI"/>
        </w:rPr>
        <w:t xml:space="preserve"> v dogovorjenih rokih ni zmožen odpraviti napake ali drugače vzpostaviti funkcionalnega in pravilnega stanja, lahko za to na stroške </w:t>
      </w:r>
      <w:r w:rsidR="00B80D3A">
        <w:rPr>
          <w:lang w:eastAsia="sl-SI"/>
        </w:rPr>
        <w:t>izvajalc</w:t>
      </w:r>
      <w:r w:rsidR="00FC19D6">
        <w:rPr>
          <w:lang w:eastAsia="sl-SI"/>
        </w:rPr>
        <w:t>a</w:t>
      </w:r>
      <w:r w:rsidRPr="00395D90">
        <w:rPr>
          <w:lang w:eastAsia="sl-SI"/>
        </w:rPr>
        <w:t xml:space="preserve"> poskrbi naročnik sam ali z drugim </w:t>
      </w:r>
      <w:r w:rsidR="00B80D3A">
        <w:rPr>
          <w:lang w:eastAsia="sl-SI"/>
        </w:rPr>
        <w:t>izvajalc</w:t>
      </w:r>
      <w:r w:rsidR="00FC19D6">
        <w:rPr>
          <w:lang w:eastAsia="sl-SI"/>
        </w:rPr>
        <w:t>em</w:t>
      </w:r>
      <w:r w:rsidRPr="00395D90">
        <w:rPr>
          <w:lang w:eastAsia="sl-SI"/>
        </w:rPr>
        <w:t xml:space="preserve">. Če zaradi zamude naročniku nastane škoda, je naročnik od </w:t>
      </w:r>
      <w:r w:rsidR="00B80D3A">
        <w:rPr>
          <w:lang w:eastAsia="sl-SI"/>
        </w:rPr>
        <w:t>izvajalc</w:t>
      </w:r>
      <w:r w:rsidRPr="00395D90">
        <w:rPr>
          <w:lang w:eastAsia="sl-SI"/>
        </w:rPr>
        <w:t>a upravičen zahtevati odškodnino.</w:t>
      </w:r>
    </w:p>
    <w:p w14:paraId="715D1894" w14:textId="77777777" w:rsidR="00395D90" w:rsidRDefault="00395D90" w:rsidP="00CC6D7B">
      <w:pPr>
        <w:pStyle w:val="Odstavekseznama"/>
        <w:spacing w:after="0" w:line="240" w:lineRule="auto"/>
        <w:ind w:left="720"/>
      </w:pPr>
    </w:p>
    <w:p w14:paraId="3DAB9B62" w14:textId="77777777" w:rsidR="00FD0BFA" w:rsidRDefault="00FD0BFA" w:rsidP="000C1FD2">
      <w:pPr>
        <w:pStyle w:val="Odstavekseznama"/>
        <w:numPr>
          <w:ilvl w:val="0"/>
          <w:numId w:val="7"/>
        </w:numPr>
        <w:spacing w:after="0" w:line="240" w:lineRule="auto"/>
        <w:jc w:val="center"/>
      </w:pPr>
      <w:r>
        <w:t>člen</w:t>
      </w:r>
    </w:p>
    <w:p w14:paraId="512CC821" w14:textId="77777777" w:rsidR="00FD0BFA" w:rsidRDefault="00FD0BFA" w:rsidP="00FD0BFA">
      <w:pPr>
        <w:spacing w:line="240" w:lineRule="auto"/>
        <w:jc w:val="center"/>
      </w:pPr>
    </w:p>
    <w:p w14:paraId="02AAFE8D" w14:textId="1B307E24" w:rsidR="00FD0BFA" w:rsidRPr="00FD0BFA" w:rsidRDefault="00B80D3A" w:rsidP="00FD0BFA">
      <w:pPr>
        <w:widowControl/>
        <w:autoSpaceDE/>
        <w:autoSpaceDN/>
        <w:adjustRightInd/>
        <w:spacing w:line="240" w:lineRule="auto"/>
        <w:rPr>
          <w:lang w:eastAsia="sl-SI"/>
        </w:rPr>
      </w:pPr>
      <w:r>
        <w:rPr>
          <w:lang w:eastAsia="sl-SI"/>
        </w:rPr>
        <w:t>Izvajalec</w:t>
      </w:r>
      <w:r w:rsidR="00FD0BFA" w:rsidRPr="00FD0BFA">
        <w:rPr>
          <w:lang w:eastAsia="sl-SI"/>
        </w:rPr>
        <w:t xml:space="preserve"> za programsko opremo, ki je predmet te pogodbe, jamči:</w:t>
      </w:r>
    </w:p>
    <w:p w14:paraId="74F40DE2" w14:textId="77777777" w:rsidR="00FD0BFA" w:rsidRPr="00FD0BFA" w:rsidRDefault="00FD0BFA" w:rsidP="00FD0BFA">
      <w:pPr>
        <w:widowControl/>
        <w:autoSpaceDE/>
        <w:autoSpaceDN/>
        <w:adjustRightInd/>
        <w:spacing w:line="240" w:lineRule="auto"/>
        <w:rPr>
          <w:lang w:eastAsia="sl-SI"/>
        </w:rPr>
      </w:pPr>
    </w:p>
    <w:p w14:paraId="51C58CD1" w14:textId="77777777" w:rsidR="00FD0BFA" w:rsidRPr="00FD0BFA" w:rsidRDefault="00FD0BFA" w:rsidP="00FD0BFA">
      <w:pPr>
        <w:widowControl/>
        <w:numPr>
          <w:ilvl w:val="0"/>
          <w:numId w:val="19"/>
        </w:numPr>
        <w:suppressAutoHyphens/>
        <w:autoSpaceDE/>
        <w:autoSpaceDN/>
        <w:adjustRightInd/>
        <w:spacing w:line="240" w:lineRule="auto"/>
        <w:rPr>
          <w:lang w:eastAsia="sl-SI"/>
        </w:rPr>
      </w:pPr>
      <w:r w:rsidRPr="00FD0BFA">
        <w:rPr>
          <w:lang w:eastAsia="sl-SI"/>
        </w:rPr>
        <w:t>da bo delovala brezhibno in nima stvarnih napak;</w:t>
      </w:r>
    </w:p>
    <w:p w14:paraId="22B8061E" w14:textId="77777777" w:rsidR="00FD0BFA" w:rsidRPr="00FD0BFA" w:rsidRDefault="00FD0BFA" w:rsidP="00FD0BFA">
      <w:pPr>
        <w:widowControl/>
        <w:numPr>
          <w:ilvl w:val="0"/>
          <w:numId w:val="19"/>
        </w:numPr>
        <w:suppressAutoHyphens/>
        <w:autoSpaceDE/>
        <w:autoSpaceDN/>
        <w:adjustRightInd/>
        <w:spacing w:line="240" w:lineRule="auto"/>
        <w:rPr>
          <w:lang w:eastAsia="sl-SI"/>
        </w:rPr>
      </w:pPr>
      <w:r w:rsidRPr="00FD0BFA">
        <w:rPr>
          <w:lang w:eastAsia="sl-SI"/>
        </w:rPr>
        <w:t>da nima pravnih napak;</w:t>
      </w:r>
    </w:p>
    <w:p w14:paraId="08CF7EB9" w14:textId="77777777" w:rsidR="00FD0BFA" w:rsidRPr="00FD0BFA" w:rsidRDefault="00FD0BFA" w:rsidP="00FD0BFA">
      <w:pPr>
        <w:widowControl/>
        <w:numPr>
          <w:ilvl w:val="0"/>
          <w:numId w:val="19"/>
        </w:numPr>
        <w:suppressAutoHyphens/>
        <w:autoSpaceDE/>
        <w:autoSpaceDN/>
        <w:adjustRightInd/>
        <w:spacing w:line="240" w:lineRule="auto"/>
        <w:rPr>
          <w:lang w:eastAsia="sl-SI"/>
        </w:rPr>
      </w:pPr>
      <w:r w:rsidRPr="00FD0BFA">
        <w:rPr>
          <w:lang w:eastAsia="sl-SI"/>
        </w:rPr>
        <w:t>da popolnoma ustreza vsem tehničnim opisom, karakteristikam in specifikacijam, ki so bile navedene v razpisni dokumentaciji;</w:t>
      </w:r>
    </w:p>
    <w:p w14:paraId="1B3D402C" w14:textId="47A5C789" w:rsidR="00FD0BFA" w:rsidRPr="00FD0BFA" w:rsidRDefault="00FD0BFA" w:rsidP="00FD0BFA">
      <w:pPr>
        <w:widowControl/>
        <w:numPr>
          <w:ilvl w:val="0"/>
          <w:numId w:val="19"/>
        </w:numPr>
        <w:suppressAutoHyphens/>
        <w:autoSpaceDE/>
        <w:autoSpaceDN/>
        <w:adjustRightInd/>
        <w:spacing w:line="240" w:lineRule="auto"/>
        <w:rPr>
          <w:lang w:eastAsia="sl-SI"/>
        </w:rPr>
      </w:pPr>
      <w:r w:rsidRPr="00FD0BFA">
        <w:rPr>
          <w:lang w:eastAsia="sl-SI"/>
        </w:rPr>
        <w:t xml:space="preserve">da bo naročnik pridobil vse pravice, </w:t>
      </w:r>
      <w:r w:rsidR="00B80D3A">
        <w:rPr>
          <w:lang w:eastAsia="sl-SI"/>
        </w:rPr>
        <w:t>izvajalec</w:t>
      </w:r>
      <w:r w:rsidRPr="00FD0BFA">
        <w:rPr>
          <w:lang w:eastAsia="sl-SI"/>
        </w:rPr>
        <w:t xml:space="preserve"> pa bo brezhibno izvrševal vse obveznosti, ki so bile določene v razpisni dokumentaciji.</w:t>
      </w:r>
    </w:p>
    <w:p w14:paraId="17D39DF8" w14:textId="77777777" w:rsidR="00FD0BFA" w:rsidRPr="00FD0BFA" w:rsidRDefault="00FD0BFA" w:rsidP="00FD0BFA">
      <w:pPr>
        <w:widowControl/>
        <w:autoSpaceDE/>
        <w:autoSpaceDN/>
        <w:adjustRightInd/>
        <w:spacing w:line="240" w:lineRule="auto"/>
        <w:rPr>
          <w:lang w:eastAsia="sl-SI"/>
        </w:rPr>
      </w:pPr>
    </w:p>
    <w:p w14:paraId="2C5FFF99" w14:textId="5F6870C6" w:rsidR="00FD0BFA" w:rsidRPr="00FD0BFA" w:rsidRDefault="00FD0BFA" w:rsidP="00FD0BFA">
      <w:pPr>
        <w:widowControl/>
        <w:autoSpaceDE/>
        <w:autoSpaceDN/>
        <w:adjustRightInd/>
        <w:spacing w:line="240" w:lineRule="auto"/>
        <w:rPr>
          <w:lang w:eastAsia="sl-SI"/>
        </w:rPr>
      </w:pPr>
      <w:r w:rsidRPr="00FD0BFA">
        <w:rPr>
          <w:lang w:eastAsia="sl-SI"/>
        </w:rPr>
        <w:t xml:space="preserve">Jamstvo </w:t>
      </w:r>
      <w:r w:rsidR="00B80D3A">
        <w:rPr>
          <w:lang w:eastAsia="sl-SI"/>
        </w:rPr>
        <w:t>izvajalc</w:t>
      </w:r>
      <w:r w:rsidRPr="00FD0BFA">
        <w:rPr>
          <w:lang w:eastAsia="sl-SI"/>
        </w:rPr>
        <w:t xml:space="preserve">a za skrite napake opreme velja še 180 dni po dobavi. Če se v tem roku pri kateremkoli kosu prevzete opreme pokažejo skrite napake, lahko naročnik odstopi od pogodbe delno ali v celoti. Pred odstopom naročnik pisno določi </w:t>
      </w:r>
      <w:r w:rsidR="00B80D3A">
        <w:rPr>
          <w:lang w:eastAsia="sl-SI"/>
        </w:rPr>
        <w:t>izvajalc</w:t>
      </w:r>
      <w:r w:rsidRPr="00FD0BFA">
        <w:rPr>
          <w:lang w:eastAsia="sl-SI"/>
        </w:rPr>
        <w:t xml:space="preserve">u primeren rok za odpravo skrite napake, razen če mu </w:t>
      </w:r>
      <w:r w:rsidR="00B80D3A">
        <w:rPr>
          <w:lang w:eastAsia="sl-SI"/>
        </w:rPr>
        <w:t>izvajalec</w:t>
      </w:r>
      <w:r w:rsidRPr="00FD0BFA">
        <w:rPr>
          <w:lang w:eastAsia="sl-SI"/>
        </w:rPr>
        <w:t xml:space="preserve"> po obvestilu o napakah ni sporočil, da ne bo izpolnil pogodbe ali če iz okoliščin danega primera očitno ne izhaja, da </w:t>
      </w:r>
      <w:r w:rsidR="00B80D3A">
        <w:rPr>
          <w:lang w:eastAsia="sl-SI"/>
        </w:rPr>
        <w:t>izvajalec</w:t>
      </w:r>
      <w:r w:rsidRPr="00FD0BFA">
        <w:rPr>
          <w:lang w:eastAsia="sl-SI"/>
        </w:rPr>
        <w:t xml:space="preserve"> niti v dodatnem roku ne bo mogel odpraviti skrite napake.</w:t>
      </w:r>
    </w:p>
    <w:p w14:paraId="79DD5583" w14:textId="77777777" w:rsidR="00FD0BFA" w:rsidRPr="00FD0BFA" w:rsidRDefault="00FD0BFA" w:rsidP="00FD0BFA">
      <w:pPr>
        <w:widowControl/>
        <w:autoSpaceDE/>
        <w:autoSpaceDN/>
        <w:adjustRightInd/>
        <w:spacing w:line="240" w:lineRule="auto"/>
        <w:rPr>
          <w:lang w:eastAsia="sl-SI"/>
        </w:rPr>
      </w:pPr>
      <w:r w:rsidRPr="00FD0BFA">
        <w:rPr>
          <w:lang w:eastAsia="sl-SI"/>
        </w:rPr>
        <w:t xml:space="preserve"> </w:t>
      </w:r>
    </w:p>
    <w:p w14:paraId="3B2686FD" w14:textId="417259F7" w:rsidR="00FD0BFA" w:rsidRPr="00FD0BFA" w:rsidRDefault="00FD0BFA" w:rsidP="00FD0BFA">
      <w:pPr>
        <w:widowControl/>
        <w:autoSpaceDE/>
        <w:autoSpaceDN/>
        <w:adjustRightInd/>
        <w:spacing w:line="240" w:lineRule="auto"/>
        <w:rPr>
          <w:lang w:eastAsia="sl-SI"/>
        </w:rPr>
      </w:pPr>
      <w:r w:rsidRPr="00FD0BFA">
        <w:rPr>
          <w:lang w:eastAsia="sl-SI"/>
        </w:rPr>
        <w:t>V primeru odstopa</w:t>
      </w:r>
      <w:r w:rsidR="000D7E47">
        <w:rPr>
          <w:lang w:eastAsia="sl-SI"/>
        </w:rPr>
        <w:t xml:space="preserve"> od</w:t>
      </w:r>
      <w:r w:rsidRPr="00FD0BFA">
        <w:rPr>
          <w:lang w:eastAsia="sl-SI"/>
        </w:rPr>
        <w:t xml:space="preserve"> naročila, naročnik o tem pisno obvesti </w:t>
      </w:r>
      <w:r w:rsidR="00B80D3A">
        <w:rPr>
          <w:lang w:eastAsia="sl-SI"/>
        </w:rPr>
        <w:t>izvajalc</w:t>
      </w:r>
      <w:r w:rsidRPr="00FD0BFA">
        <w:rPr>
          <w:lang w:eastAsia="sl-SI"/>
        </w:rPr>
        <w:t>a, določi rok za vrnitev kupnine in lahko uveljavi dano zavarovanje.</w:t>
      </w:r>
    </w:p>
    <w:p w14:paraId="79CB009C" w14:textId="77777777" w:rsidR="00FD0BFA" w:rsidRDefault="00FD0BFA" w:rsidP="00FD0BFA">
      <w:pPr>
        <w:spacing w:line="240" w:lineRule="auto"/>
      </w:pPr>
    </w:p>
    <w:p w14:paraId="34213358" w14:textId="3D0A9810" w:rsidR="00FD0BFA" w:rsidRDefault="00FD0BFA" w:rsidP="00CC6D7B">
      <w:pPr>
        <w:pStyle w:val="Naslov2"/>
      </w:pPr>
      <w:r>
        <w:t>DRUGE POGODBENE OBVEZNOSTI</w:t>
      </w:r>
    </w:p>
    <w:p w14:paraId="55005BEF" w14:textId="6EE40BF5" w:rsidR="00AA4238" w:rsidRPr="00781094" w:rsidRDefault="00AA4238" w:rsidP="000C1FD2">
      <w:pPr>
        <w:pStyle w:val="Odstavekseznama"/>
        <w:numPr>
          <w:ilvl w:val="0"/>
          <w:numId w:val="7"/>
        </w:numPr>
        <w:spacing w:after="0" w:line="240" w:lineRule="auto"/>
        <w:jc w:val="center"/>
      </w:pPr>
      <w:r w:rsidRPr="00781094">
        <w:t>člen</w:t>
      </w:r>
    </w:p>
    <w:p w14:paraId="09D3B7F2" w14:textId="77777777" w:rsidR="00AA4238" w:rsidRPr="00781094" w:rsidRDefault="00AA4238" w:rsidP="00AA4238">
      <w:pPr>
        <w:spacing w:line="240" w:lineRule="auto"/>
      </w:pPr>
    </w:p>
    <w:p w14:paraId="148CA3D5" w14:textId="77777777" w:rsidR="00AA4238" w:rsidRPr="00781094" w:rsidRDefault="00AA4238" w:rsidP="00AA4238">
      <w:pPr>
        <w:spacing w:line="240" w:lineRule="auto"/>
      </w:pPr>
      <w:r w:rsidRPr="00781094">
        <w:t>Za opravljanje storitev po tej pogodbi je naročnik dolžan:</w:t>
      </w:r>
    </w:p>
    <w:p w14:paraId="7275D926" w14:textId="5CD6DA91" w:rsidR="00AA4238" w:rsidRPr="00781094" w:rsidRDefault="00AA4238" w:rsidP="000C1FD2">
      <w:pPr>
        <w:pStyle w:val="Odstavekseznama"/>
        <w:numPr>
          <w:ilvl w:val="0"/>
          <w:numId w:val="8"/>
        </w:numPr>
        <w:spacing w:after="0" w:line="240" w:lineRule="auto"/>
        <w:ind w:left="360"/>
      </w:pPr>
      <w:r w:rsidRPr="00781094">
        <w:t xml:space="preserve">zagotoviti primerne delovne in tehnične pogoje za delo </w:t>
      </w:r>
      <w:r w:rsidR="00B80D3A">
        <w:t>izvajalc</w:t>
      </w:r>
      <w:r w:rsidRPr="00781094">
        <w:t>a,</w:t>
      </w:r>
    </w:p>
    <w:p w14:paraId="2E187E8B" w14:textId="4472A186" w:rsidR="00AA4238" w:rsidRPr="00781094" w:rsidRDefault="00AA4238" w:rsidP="000C1FD2">
      <w:pPr>
        <w:pStyle w:val="Odstavekseznama"/>
        <w:numPr>
          <w:ilvl w:val="0"/>
          <w:numId w:val="8"/>
        </w:numPr>
        <w:spacing w:after="0" w:line="240" w:lineRule="auto"/>
        <w:ind w:left="360"/>
      </w:pPr>
      <w:r w:rsidRPr="00781094">
        <w:t xml:space="preserve">zagotoviti nemoten dostop do komunikacijske in programske opreme, ki jo </w:t>
      </w:r>
      <w:r w:rsidR="00B80D3A">
        <w:t>izvajalec</w:t>
      </w:r>
      <w:r w:rsidRPr="00781094">
        <w:t xml:space="preserve"> potrebuje pri delu, v skladu s Prilogo 1, veljavno zakonodajo ter internimi pravili varovanja in zaščite podatkov, dostopa do sistema in organa,</w:t>
      </w:r>
    </w:p>
    <w:p w14:paraId="7CBB5829" w14:textId="398BC385" w:rsidR="00AA4238" w:rsidRPr="00781094" w:rsidRDefault="00AA4238" w:rsidP="000C1FD2">
      <w:pPr>
        <w:pStyle w:val="Odstavekseznama"/>
        <w:numPr>
          <w:ilvl w:val="0"/>
          <w:numId w:val="8"/>
        </w:numPr>
        <w:spacing w:after="0" w:line="240" w:lineRule="auto"/>
        <w:ind w:left="360"/>
      </w:pPr>
      <w:r w:rsidRPr="00781094">
        <w:t xml:space="preserve">priskrbeti potrebne pravice za delo </w:t>
      </w:r>
      <w:r w:rsidR="00B80D3A">
        <w:t>izvajalc</w:t>
      </w:r>
      <w:r w:rsidRPr="00781094">
        <w:t>a na računalniškem sistemu, uporabniška imena in gesla,</w:t>
      </w:r>
    </w:p>
    <w:p w14:paraId="3A32098B" w14:textId="41D88CCC" w:rsidR="00AA4238" w:rsidRPr="00781094" w:rsidRDefault="00AA4238" w:rsidP="000C1FD2">
      <w:pPr>
        <w:pStyle w:val="Odstavekseznama"/>
        <w:numPr>
          <w:ilvl w:val="0"/>
          <w:numId w:val="8"/>
        </w:numPr>
        <w:spacing w:after="0" w:line="240" w:lineRule="auto"/>
        <w:ind w:left="360"/>
      </w:pPr>
      <w:r w:rsidRPr="00781094">
        <w:t xml:space="preserve">na upravičeno zahtevo </w:t>
      </w:r>
      <w:r w:rsidR="00B80D3A">
        <w:t>izvajalc</w:t>
      </w:r>
      <w:r w:rsidRPr="00781094">
        <w:t>a omogočiti sodelovanje kontaktnih oseb in drugega naročnikovega osebja,</w:t>
      </w:r>
    </w:p>
    <w:p w14:paraId="4B09BDD8" w14:textId="2B9E52E4" w:rsidR="00AA4238" w:rsidRPr="00781094" w:rsidRDefault="00AA4238" w:rsidP="000C1FD2">
      <w:pPr>
        <w:pStyle w:val="Odstavekseznama"/>
        <w:numPr>
          <w:ilvl w:val="0"/>
          <w:numId w:val="8"/>
        </w:numPr>
        <w:spacing w:after="0" w:line="240" w:lineRule="auto"/>
        <w:ind w:left="360"/>
      </w:pPr>
      <w:r w:rsidRPr="00781094">
        <w:t xml:space="preserve">na upravičeno zahtevo </w:t>
      </w:r>
      <w:r w:rsidR="00B80D3A">
        <w:t>izvajalc</w:t>
      </w:r>
      <w:r w:rsidRPr="00781094">
        <w:t>a poskrbeti za koordinacijo del s podjetji, ki nastopajo kot poslovni partner naročnika, pri zagotavljanju delovanja sistema požarnih pregrad omrežja HKOM.</w:t>
      </w:r>
    </w:p>
    <w:p w14:paraId="5606867D" w14:textId="77777777" w:rsidR="00AA4238" w:rsidRPr="00781094" w:rsidRDefault="00AA4238" w:rsidP="00D00A19">
      <w:pPr>
        <w:spacing w:line="240" w:lineRule="auto"/>
      </w:pPr>
    </w:p>
    <w:p w14:paraId="53A16B7F" w14:textId="43419C44" w:rsidR="00816458" w:rsidRPr="00781094" w:rsidRDefault="009665DE" w:rsidP="000C1FD2">
      <w:pPr>
        <w:pStyle w:val="Odstavekseznama"/>
        <w:numPr>
          <w:ilvl w:val="0"/>
          <w:numId w:val="7"/>
        </w:numPr>
        <w:spacing w:after="0" w:line="240" w:lineRule="auto"/>
        <w:jc w:val="center"/>
      </w:pPr>
      <w:r w:rsidRPr="00781094">
        <w:t>člen</w:t>
      </w:r>
    </w:p>
    <w:p w14:paraId="3E90066B" w14:textId="77777777" w:rsidR="00A11E46" w:rsidRPr="00781094" w:rsidRDefault="00A11E46" w:rsidP="00D00A19">
      <w:pPr>
        <w:spacing w:line="240" w:lineRule="auto"/>
      </w:pPr>
    </w:p>
    <w:p w14:paraId="027E8004" w14:textId="193CBA61" w:rsidR="00535B9E" w:rsidRPr="00781094" w:rsidRDefault="00B80D3A" w:rsidP="00D00A19">
      <w:pPr>
        <w:spacing w:line="240" w:lineRule="auto"/>
      </w:pPr>
      <w:r>
        <w:t>Izvajalec</w:t>
      </w:r>
      <w:r w:rsidR="00535B9E" w:rsidRPr="00781094">
        <w:t xml:space="preserve"> s podpisom te pogodbe potrjuje, da je v celoti seznanjen z obsegom in zahtevnostjo pogodbenih storitev</w:t>
      </w:r>
      <w:r w:rsidR="00AA4238" w:rsidRPr="00781094">
        <w:t xml:space="preserve"> in da pozna vse spremljajoče rizike v zvezi z izvedbo del ter vse omejitve, ki iz tega izhajajo.</w:t>
      </w:r>
    </w:p>
    <w:p w14:paraId="59152852" w14:textId="6E256F6C" w:rsidR="00325101" w:rsidRPr="00781094" w:rsidRDefault="00B80D3A" w:rsidP="00F66A71">
      <w:pPr>
        <w:spacing w:line="240" w:lineRule="auto"/>
      </w:pPr>
      <w:r>
        <w:lastRenderedPageBreak/>
        <w:t>Izvajalec</w:t>
      </w:r>
      <w:r w:rsidR="00325101" w:rsidRPr="00781094">
        <w:t xml:space="preserve"> je po tej pogodbi dolžan:</w:t>
      </w:r>
    </w:p>
    <w:p w14:paraId="1BB8AA35" w14:textId="2D89680B" w:rsidR="00325101" w:rsidRPr="00781094" w:rsidRDefault="00325101" w:rsidP="000C1FD2">
      <w:pPr>
        <w:pStyle w:val="Odstavekseznama"/>
        <w:numPr>
          <w:ilvl w:val="0"/>
          <w:numId w:val="8"/>
        </w:numPr>
        <w:spacing w:after="0" w:line="240" w:lineRule="auto"/>
        <w:ind w:left="360"/>
      </w:pPr>
      <w:r w:rsidRPr="00781094">
        <w:t xml:space="preserve">svoje pogodbene obveznosti izvajati pravilno, kvalitetno in strokovno ter na najracionalnejši način v okviru </w:t>
      </w:r>
      <w:r w:rsidR="00AA4238" w:rsidRPr="00781094">
        <w:t>Priloge 1</w:t>
      </w:r>
      <w:r w:rsidR="00E44E01" w:rsidRPr="00781094">
        <w:t>,</w:t>
      </w:r>
    </w:p>
    <w:p w14:paraId="1666739F" w14:textId="1E44B65D" w:rsidR="00325101" w:rsidRPr="00781094" w:rsidRDefault="00325101" w:rsidP="000C1FD2">
      <w:pPr>
        <w:pStyle w:val="Odstavekseznama"/>
        <w:numPr>
          <w:ilvl w:val="0"/>
          <w:numId w:val="8"/>
        </w:numPr>
        <w:spacing w:after="0" w:line="240" w:lineRule="auto"/>
        <w:ind w:left="360"/>
      </w:pPr>
      <w:r w:rsidRPr="00781094">
        <w:t>izvršiti pogodbene obveznosti gospodarno v korist naročnika</w:t>
      </w:r>
      <w:r w:rsidR="00E44E01" w:rsidRPr="00781094">
        <w:t>,</w:t>
      </w:r>
    </w:p>
    <w:p w14:paraId="736E4F5C" w14:textId="30949585" w:rsidR="00325101" w:rsidRPr="00781094" w:rsidRDefault="00325101" w:rsidP="000C1FD2">
      <w:pPr>
        <w:pStyle w:val="Odstavekseznama"/>
        <w:numPr>
          <w:ilvl w:val="0"/>
          <w:numId w:val="8"/>
        </w:numPr>
        <w:spacing w:after="0" w:line="240" w:lineRule="auto"/>
        <w:ind w:left="360"/>
      </w:pPr>
      <w:r w:rsidRPr="00781094">
        <w:t>izvajati svoje pogodbene obveznosti v dogovorjenih rokih</w:t>
      </w:r>
      <w:r w:rsidR="00E44E01" w:rsidRPr="00781094">
        <w:t>,</w:t>
      </w:r>
    </w:p>
    <w:p w14:paraId="040DF4AC" w14:textId="77777777" w:rsidR="00AA4238" w:rsidRPr="00781094" w:rsidRDefault="00AA4238" w:rsidP="000C1FD2">
      <w:pPr>
        <w:pStyle w:val="Odstavekseznama"/>
        <w:numPr>
          <w:ilvl w:val="0"/>
          <w:numId w:val="8"/>
        </w:numPr>
        <w:spacing w:after="0" w:line="240" w:lineRule="auto"/>
        <w:ind w:left="360"/>
      </w:pPr>
      <w:r w:rsidRPr="00781094">
        <w:t>pri izvajanju pogodbenih obveznosti uporabljati napredne informacijske tehnologije in metode,</w:t>
      </w:r>
    </w:p>
    <w:p w14:paraId="26701A97" w14:textId="77777777" w:rsidR="00AA4238" w:rsidRPr="00781094" w:rsidRDefault="00AA4238" w:rsidP="000C1FD2">
      <w:pPr>
        <w:pStyle w:val="Odstavekseznama"/>
        <w:numPr>
          <w:ilvl w:val="0"/>
          <w:numId w:val="8"/>
        </w:numPr>
        <w:spacing w:after="0" w:line="240" w:lineRule="auto"/>
        <w:ind w:left="360"/>
      </w:pPr>
      <w:r w:rsidRPr="00781094">
        <w:t>zagotoviti na svoje stroške poljubno lokacijo, kjer bo izvajal storitve izven rednega delovnega časa,</w:t>
      </w:r>
    </w:p>
    <w:p w14:paraId="35B8DDDC" w14:textId="5D792238" w:rsidR="00AA4238" w:rsidRPr="00781094" w:rsidRDefault="00AA4238" w:rsidP="000C1FD2">
      <w:pPr>
        <w:pStyle w:val="Odstavekseznama"/>
        <w:numPr>
          <w:ilvl w:val="0"/>
          <w:numId w:val="8"/>
        </w:numPr>
        <w:spacing w:after="0" w:line="240" w:lineRule="auto"/>
        <w:ind w:left="360"/>
      </w:pPr>
      <w:r w:rsidRPr="00781094">
        <w:t>upoštevati zakonske določbe in veljavna naročnikova pravila za varovanje in zaščito, s katerimi se je dolžan seznaniti ob podpisu pogodbe,</w:t>
      </w:r>
    </w:p>
    <w:p w14:paraId="102413F2" w14:textId="0B22B15D" w:rsidR="00AA4238" w:rsidRPr="00781094" w:rsidRDefault="00AA4238" w:rsidP="000C1FD2">
      <w:pPr>
        <w:pStyle w:val="Odstavekseznama"/>
        <w:numPr>
          <w:ilvl w:val="0"/>
          <w:numId w:val="8"/>
        </w:numPr>
        <w:spacing w:after="0" w:line="240" w:lineRule="auto"/>
        <w:ind w:left="360"/>
      </w:pPr>
      <w:r w:rsidRPr="00781094">
        <w:t>pri izvajanju pogodbenih storitev upoštevati določila poslovnika,</w:t>
      </w:r>
    </w:p>
    <w:p w14:paraId="531DE848" w14:textId="77777777" w:rsidR="00AA4238" w:rsidRPr="00781094" w:rsidRDefault="00AA4238" w:rsidP="000C1FD2">
      <w:pPr>
        <w:pStyle w:val="Odstavekseznama"/>
        <w:numPr>
          <w:ilvl w:val="0"/>
          <w:numId w:val="8"/>
        </w:numPr>
        <w:spacing w:after="0" w:line="240" w:lineRule="auto"/>
        <w:ind w:left="360"/>
      </w:pPr>
      <w:r w:rsidRPr="00781094">
        <w:t>omogočati ustrezen nadzor naročniku.</w:t>
      </w:r>
    </w:p>
    <w:p w14:paraId="3D64E2EE" w14:textId="360C36D6" w:rsidR="00AA4238" w:rsidRPr="00781094" w:rsidRDefault="00AA4238" w:rsidP="000C1FD2">
      <w:pPr>
        <w:pStyle w:val="Odstavekseznama"/>
        <w:numPr>
          <w:ilvl w:val="0"/>
          <w:numId w:val="8"/>
        </w:numPr>
        <w:spacing w:after="0" w:line="240" w:lineRule="auto"/>
        <w:ind w:left="360"/>
      </w:pPr>
      <w:r w:rsidRPr="00781094">
        <w:t xml:space="preserve">zagotoviti, da kadri, ki izvajajo pogodbene storitve z naročnikom komunicirajo v slovenskem jeziku ter poznajo slovensko tehnično izrazoslovje, vezano na predmet te pogodbe. Če kadri ne govorijo slovenskega jezika in ne razumejo ter ne poznajo slovenskega tehničnega izrazoslovja, mora </w:t>
      </w:r>
      <w:r w:rsidR="00B80D3A">
        <w:t>izvajalec</w:t>
      </w:r>
      <w:r w:rsidRPr="00781094">
        <w:t xml:space="preserve"> na svoje stroške zagotoviti uradnega tolmača z znanjem slovenskega jezika in slovenskega tehničnega izrazoslovja. </w:t>
      </w:r>
    </w:p>
    <w:p w14:paraId="26541296" w14:textId="77777777" w:rsidR="000175C1" w:rsidRPr="00781094" w:rsidRDefault="000175C1" w:rsidP="00D00A19">
      <w:pPr>
        <w:spacing w:line="240" w:lineRule="auto"/>
      </w:pPr>
    </w:p>
    <w:p w14:paraId="72C59376" w14:textId="73DEB411" w:rsidR="00AA4238" w:rsidRPr="00781094" w:rsidRDefault="00B80D3A" w:rsidP="00AA4238">
      <w:pPr>
        <w:spacing w:line="240" w:lineRule="auto"/>
      </w:pPr>
      <w:r>
        <w:t>Izvajalec</w:t>
      </w:r>
      <w:r w:rsidR="00AA4238" w:rsidRPr="00781094">
        <w:t xml:space="preserve"> mora naročniku na podlagi predhodne najave omogočiti izvajanje nadzorstvenega pregleda kadarkoli med rednim delovnim časom </w:t>
      </w:r>
      <w:r>
        <w:t>izvajalc</w:t>
      </w:r>
      <w:r w:rsidR="00AA4238" w:rsidRPr="00781094">
        <w:t>a.</w:t>
      </w:r>
    </w:p>
    <w:p w14:paraId="20B70417" w14:textId="77777777" w:rsidR="00AA4238" w:rsidRPr="00781094" w:rsidRDefault="00AA4238" w:rsidP="00AA4238">
      <w:pPr>
        <w:spacing w:line="240" w:lineRule="auto"/>
      </w:pPr>
    </w:p>
    <w:p w14:paraId="2824A153" w14:textId="6B493906" w:rsidR="00AA4238" w:rsidRPr="00781094" w:rsidRDefault="00AA4238" w:rsidP="00AA4238">
      <w:pPr>
        <w:spacing w:line="240" w:lineRule="auto"/>
      </w:pPr>
      <w:r w:rsidRPr="00781094">
        <w:t xml:space="preserve">Naročnik lahko izvede nadzorstveni pregled zaradi preverjanja katerekoli </w:t>
      </w:r>
      <w:r w:rsidR="00B80D3A">
        <w:t>izvajalč</w:t>
      </w:r>
      <w:r w:rsidRPr="00781094">
        <w:t xml:space="preserve">eve obveznosti po tej pogodbi, vključno s preverjanjem, ali </w:t>
      </w:r>
      <w:r w:rsidR="00B80D3A">
        <w:t>izvajalec</w:t>
      </w:r>
      <w:r w:rsidRPr="00781094">
        <w:t>:</w:t>
      </w:r>
    </w:p>
    <w:p w14:paraId="204DC51F" w14:textId="4FB19930" w:rsidR="00AA4238" w:rsidRPr="00781094" w:rsidRDefault="00AA4238" w:rsidP="000C1FD2">
      <w:pPr>
        <w:pStyle w:val="Odstavekseznama"/>
        <w:numPr>
          <w:ilvl w:val="0"/>
          <w:numId w:val="8"/>
        </w:numPr>
        <w:spacing w:after="0" w:line="240" w:lineRule="auto"/>
        <w:ind w:left="360"/>
      </w:pPr>
      <w:r w:rsidRPr="00781094">
        <w:t>opravlja</w:t>
      </w:r>
      <w:r w:rsidR="00177303" w:rsidRPr="00781094">
        <w:t xml:space="preserve"> dobavo in</w:t>
      </w:r>
      <w:r w:rsidRPr="00781094">
        <w:t xml:space="preserve"> storitve po tej pogodbi v skladu z zahtevami iz te pogodbe,</w:t>
      </w:r>
    </w:p>
    <w:p w14:paraId="628FF32D" w14:textId="23B981B7" w:rsidR="00AA4238" w:rsidRPr="00781094" w:rsidRDefault="00AA4238" w:rsidP="000C1FD2">
      <w:pPr>
        <w:pStyle w:val="Odstavekseznama"/>
        <w:numPr>
          <w:ilvl w:val="0"/>
          <w:numId w:val="8"/>
        </w:numPr>
        <w:spacing w:after="0" w:line="240" w:lineRule="auto"/>
        <w:ind w:left="360"/>
      </w:pPr>
      <w:r w:rsidRPr="00781094">
        <w:t>izvaja oziroma upošteva tehnične in druge varnostne ukrepe glede varovanja zaupnih podatkov ali kakovosti izvedenih storitev,</w:t>
      </w:r>
    </w:p>
    <w:p w14:paraId="1799911B" w14:textId="065D5BB4" w:rsidR="00A11E46" w:rsidRPr="00781094" w:rsidRDefault="00AA4238" w:rsidP="000C1FD2">
      <w:pPr>
        <w:pStyle w:val="Odstavekseznama"/>
        <w:numPr>
          <w:ilvl w:val="0"/>
          <w:numId w:val="8"/>
        </w:numPr>
        <w:spacing w:after="0" w:line="240" w:lineRule="auto"/>
        <w:ind w:left="360"/>
      </w:pPr>
      <w:r w:rsidRPr="00781094">
        <w:t>upošteva predpise, ki se uporabljajo za blago in storitve, ki so predmet te pogodbe.</w:t>
      </w:r>
    </w:p>
    <w:p w14:paraId="264BF5B7" w14:textId="77777777" w:rsidR="00AA4238" w:rsidRPr="00781094" w:rsidRDefault="00AA4238" w:rsidP="00AA4238">
      <w:pPr>
        <w:spacing w:line="240" w:lineRule="auto"/>
      </w:pPr>
    </w:p>
    <w:p w14:paraId="33E73265" w14:textId="77777777" w:rsidR="00177303" w:rsidRPr="00781094" w:rsidRDefault="00177303" w:rsidP="000C1FD2">
      <w:pPr>
        <w:pStyle w:val="Odstavekseznama"/>
        <w:numPr>
          <w:ilvl w:val="0"/>
          <w:numId w:val="7"/>
        </w:numPr>
        <w:spacing w:after="0" w:line="240" w:lineRule="auto"/>
        <w:jc w:val="center"/>
      </w:pPr>
      <w:r w:rsidRPr="00781094">
        <w:t>člen</w:t>
      </w:r>
    </w:p>
    <w:p w14:paraId="427E946E" w14:textId="77777777" w:rsidR="00177303" w:rsidRPr="00781094" w:rsidRDefault="00177303" w:rsidP="00AA4238">
      <w:pPr>
        <w:spacing w:line="240" w:lineRule="auto"/>
      </w:pPr>
    </w:p>
    <w:p w14:paraId="0D908E45" w14:textId="731D84D3" w:rsidR="00177303" w:rsidRPr="00781094" w:rsidRDefault="00B80D3A" w:rsidP="00177303">
      <w:pPr>
        <w:spacing w:line="240" w:lineRule="auto"/>
      </w:pPr>
      <w:r>
        <w:t>Izvajalec</w:t>
      </w:r>
      <w:r w:rsidR="00177303" w:rsidRPr="00781094">
        <w:t xml:space="preserve"> mora imeti ves čas izvajanja storitev pogodbe na voljo kadre, ki izpolnjujejo vse zahtevane pogoje iz dokumentacije naročila, na podlagi česar je bilo </w:t>
      </w:r>
      <w:r>
        <w:t>izvajalc</w:t>
      </w:r>
      <w:r w:rsidR="00DF4E5F">
        <w:t>u</w:t>
      </w:r>
      <w:r w:rsidR="00177303" w:rsidRPr="00781094">
        <w:t xml:space="preserve"> naročilo oddano in podpisana ta pogodba.</w:t>
      </w:r>
    </w:p>
    <w:p w14:paraId="7DAE942D" w14:textId="77777777" w:rsidR="00177303" w:rsidRPr="00781094" w:rsidRDefault="00177303" w:rsidP="00177303">
      <w:pPr>
        <w:spacing w:line="240" w:lineRule="auto"/>
      </w:pPr>
    </w:p>
    <w:p w14:paraId="7CB62BE3" w14:textId="4E7D975A" w:rsidR="00AF12DF" w:rsidRDefault="00B80D3A" w:rsidP="00177303">
      <w:pPr>
        <w:spacing w:line="240" w:lineRule="auto"/>
      </w:pPr>
      <w:r>
        <w:t>Izvajalec</w:t>
      </w:r>
      <w:r w:rsidR="00AF12DF" w:rsidRPr="00AF12DF">
        <w:t xml:space="preserve"> je dolžan naročnika vnaprej pisno obveščati o vsaki kadrovski spremembi za izvajanje pogodbenih obveznosti. Kot sprememba se štejejo tako morebitne zamenjave prijavljenega kadra, kot tudi morebitni dodatni kadri. Novi kadri morajo izpolnjevati zahtevane pogoje, kot so bili določeni v dokumentaciji v zvezi z oddajo javnega naročila. Pred vsako spremembo je </w:t>
      </w:r>
      <w:r>
        <w:t>izvajalec</w:t>
      </w:r>
      <w:r w:rsidR="00AF12DF" w:rsidRPr="00AF12DF">
        <w:t xml:space="preserve"> naročniku dolžan predložiti dokumente, ki so zahtevani pri kadrovskih pogojih iz razpisne dokumentacije in štejejo za usposobljenost kadra. Naročnik mora z vsako spremembo kadra soglašati. Če naročnik s spremembo ne soglaša, </w:t>
      </w:r>
      <w:r>
        <w:t>izvajalec</w:t>
      </w:r>
      <w:r w:rsidR="00AF12DF" w:rsidRPr="00AF12DF">
        <w:t xml:space="preserve"> pogodbenih obveznosti z novim kadrom ne sme opravljati. Če naročnik v petih delovnih dneh po prejetem obvestilu o napovedani spremembi ne pošlje odgovora </w:t>
      </w:r>
      <w:r>
        <w:t>izvajalc</w:t>
      </w:r>
      <w:r w:rsidR="00AF12DF" w:rsidRPr="00AF12DF">
        <w:t>u, se šteje da s spremembo soglaša.</w:t>
      </w:r>
    </w:p>
    <w:p w14:paraId="119F17F6" w14:textId="77777777" w:rsidR="00AF12DF" w:rsidRPr="00781094" w:rsidRDefault="00AF12DF" w:rsidP="00177303">
      <w:pPr>
        <w:spacing w:line="240" w:lineRule="auto"/>
      </w:pPr>
    </w:p>
    <w:p w14:paraId="64DB1659" w14:textId="77777777" w:rsidR="00177303" w:rsidRPr="00781094" w:rsidRDefault="00177303" w:rsidP="00AA4238">
      <w:pPr>
        <w:spacing w:line="240" w:lineRule="auto"/>
      </w:pPr>
    </w:p>
    <w:p w14:paraId="79C4BBB5" w14:textId="0DFDA983" w:rsidR="00535B9E" w:rsidRPr="00781094" w:rsidRDefault="001F0267" w:rsidP="00D00A19">
      <w:pPr>
        <w:pStyle w:val="Naslov2"/>
        <w:spacing w:before="0" w:after="0" w:line="240" w:lineRule="auto"/>
        <w:ind w:left="357" w:hanging="357"/>
      </w:pPr>
      <w:r w:rsidRPr="00781094">
        <w:t xml:space="preserve">POGODBENA </w:t>
      </w:r>
      <w:r w:rsidR="00535B9E" w:rsidRPr="00781094">
        <w:t>CENA IN PLAČILNI POGOJI</w:t>
      </w:r>
    </w:p>
    <w:p w14:paraId="0A78327E" w14:textId="77777777" w:rsidR="00A11E46" w:rsidRPr="00781094" w:rsidRDefault="00A11E46" w:rsidP="00D00A19">
      <w:pPr>
        <w:spacing w:line="240" w:lineRule="auto"/>
      </w:pPr>
    </w:p>
    <w:p w14:paraId="0B61FA5B" w14:textId="3BAC6A52" w:rsidR="00535B9E" w:rsidRPr="00781094" w:rsidRDefault="009665DE" w:rsidP="000C1FD2">
      <w:pPr>
        <w:pStyle w:val="Odstavekseznama"/>
        <w:numPr>
          <w:ilvl w:val="0"/>
          <w:numId w:val="7"/>
        </w:numPr>
        <w:spacing w:after="0" w:line="240" w:lineRule="auto"/>
        <w:jc w:val="center"/>
      </w:pPr>
      <w:r w:rsidRPr="00781094">
        <w:t>člen</w:t>
      </w:r>
    </w:p>
    <w:p w14:paraId="5F633190" w14:textId="77777777" w:rsidR="00A11E46" w:rsidRPr="00781094" w:rsidRDefault="00A11E46" w:rsidP="00D00A19">
      <w:pPr>
        <w:spacing w:line="240" w:lineRule="auto"/>
      </w:pPr>
    </w:p>
    <w:p w14:paraId="0DE5A646" w14:textId="0E02A351" w:rsidR="00AF12DF" w:rsidRDefault="00AF12DF" w:rsidP="00D00A19">
      <w:pPr>
        <w:spacing w:line="240" w:lineRule="auto"/>
      </w:pPr>
      <w:r w:rsidRPr="00AF12DF">
        <w:t>Blago</w:t>
      </w:r>
      <w:r>
        <w:t xml:space="preserve"> in s</w:t>
      </w:r>
      <w:r w:rsidRPr="00AF12DF">
        <w:t xml:space="preserve">toritve, ki so predmet te pogodbe, </w:t>
      </w:r>
      <w:r w:rsidR="00B80D3A">
        <w:t>izvajalec</w:t>
      </w:r>
      <w:r w:rsidR="00E6285B">
        <w:t xml:space="preserve"> </w:t>
      </w:r>
      <w:r w:rsidRPr="00AF12DF">
        <w:t>obračuna po cenah iz Priloge 2.</w:t>
      </w:r>
    </w:p>
    <w:p w14:paraId="2D4D3C92" w14:textId="77777777" w:rsidR="00AF12DF" w:rsidRDefault="00AF12DF" w:rsidP="00D00A19">
      <w:pPr>
        <w:spacing w:line="240" w:lineRule="auto"/>
      </w:pPr>
    </w:p>
    <w:p w14:paraId="17BA1B54" w14:textId="2121EB51" w:rsidR="000C1227" w:rsidRPr="00781094" w:rsidRDefault="001F7E89" w:rsidP="00D00A19">
      <w:pPr>
        <w:spacing w:line="240" w:lineRule="auto"/>
      </w:pPr>
      <w:r w:rsidRPr="00781094">
        <w:t xml:space="preserve">Cene na enoto v EUR z DDV </w:t>
      </w:r>
      <w:r w:rsidR="005137B6" w:rsidRPr="00781094">
        <w:t xml:space="preserve">iz </w:t>
      </w:r>
      <w:r w:rsidR="00B515AD" w:rsidRPr="00781094">
        <w:t>P</w:t>
      </w:r>
      <w:r w:rsidR="005137B6" w:rsidRPr="00781094">
        <w:t xml:space="preserve">riloge 2 </w:t>
      </w:r>
      <w:r w:rsidRPr="00781094">
        <w:t xml:space="preserve">so fiksne </w:t>
      </w:r>
      <w:r w:rsidR="00A903AC" w:rsidRPr="00781094">
        <w:t>za obdobje veljavnosti pogodbe</w:t>
      </w:r>
      <w:r w:rsidR="00A173C9" w:rsidRPr="00781094">
        <w:t xml:space="preserve"> in vključujejo vse stroške za izvedbo predmeta pogodbe.</w:t>
      </w:r>
    </w:p>
    <w:p w14:paraId="11BFBD3F" w14:textId="05728228" w:rsidR="001F7E89" w:rsidRPr="00781094" w:rsidRDefault="001F7E89" w:rsidP="00D00A19">
      <w:pPr>
        <w:spacing w:line="240" w:lineRule="auto"/>
      </w:pPr>
    </w:p>
    <w:p w14:paraId="41C7E1AD" w14:textId="648A7FD1" w:rsidR="009100A5" w:rsidRDefault="009100A5" w:rsidP="00D00A19">
      <w:pPr>
        <w:spacing w:line="240" w:lineRule="auto"/>
      </w:pPr>
      <w:r w:rsidRPr="00781094">
        <w:t xml:space="preserve">Skupna pogodbena vrednost znaša </w:t>
      </w:r>
      <w:r w:rsidRPr="00781094">
        <w:fldChar w:fldCharType="begin">
          <w:ffData>
            <w:name w:val="Besedilo2"/>
            <w:enabled/>
            <w:calcOnExit w:val="0"/>
            <w:textInput/>
          </w:ffData>
        </w:fldChar>
      </w:r>
      <w:r w:rsidRPr="00781094">
        <w:instrText xml:space="preserve"> FORMTEXT </w:instrText>
      </w:r>
      <w:r w:rsidRPr="00781094">
        <w:fldChar w:fldCharType="separate"/>
      </w:r>
      <w:r w:rsidRPr="00781094">
        <w:t> </w:t>
      </w:r>
      <w:r w:rsidRPr="00781094">
        <w:t> </w:t>
      </w:r>
      <w:r w:rsidRPr="00781094">
        <w:t> </w:t>
      </w:r>
      <w:r w:rsidRPr="00781094">
        <w:t> </w:t>
      </w:r>
      <w:r w:rsidRPr="00781094">
        <w:t> </w:t>
      </w:r>
      <w:r w:rsidRPr="00781094">
        <w:fldChar w:fldCharType="end"/>
      </w:r>
      <w:r w:rsidRPr="00781094">
        <w:t xml:space="preserve"> EUR z DDV</w:t>
      </w:r>
      <w:r w:rsidR="00C02A00" w:rsidRPr="00781094">
        <w:t xml:space="preserve"> (z besedo: </w:t>
      </w:r>
      <w:r w:rsidR="00C02A00" w:rsidRPr="00781094">
        <w:fldChar w:fldCharType="begin">
          <w:ffData>
            <w:name w:val="Besedilo2"/>
            <w:enabled/>
            <w:calcOnExit w:val="0"/>
            <w:textInput/>
          </w:ffData>
        </w:fldChar>
      </w:r>
      <w:r w:rsidR="00C02A00" w:rsidRPr="00781094">
        <w:instrText xml:space="preserve"> FORMTEXT </w:instrText>
      </w:r>
      <w:r w:rsidR="00C02A00" w:rsidRPr="00781094">
        <w:fldChar w:fldCharType="separate"/>
      </w:r>
      <w:r w:rsidR="00C02A00" w:rsidRPr="00781094">
        <w:t> </w:t>
      </w:r>
      <w:r w:rsidR="00C02A00" w:rsidRPr="00781094">
        <w:t> </w:t>
      </w:r>
      <w:r w:rsidR="00C02A00" w:rsidRPr="00781094">
        <w:t> </w:t>
      </w:r>
      <w:r w:rsidR="00C02A00" w:rsidRPr="00781094">
        <w:t> </w:t>
      </w:r>
      <w:r w:rsidR="00C02A00" w:rsidRPr="00781094">
        <w:t> </w:t>
      </w:r>
      <w:r w:rsidR="00C02A00" w:rsidRPr="00781094">
        <w:fldChar w:fldCharType="end"/>
      </w:r>
      <w:r w:rsidR="00C02A00" w:rsidRPr="00781094">
        <w:t>)</w:t>
      </w:r>
      <w:r w:rsidRPr="00781094">
        <w:t>.</w:t>
      </w:r>
    </w:p>
    <w:p w14:paraId="13A18120" w14:textId="77777777" w:rsidR="00E057B5" w:rsidRDefault="00E057B5" w:rsidP="00D00A19">
      <w:pPr>
        <w:spacing w:line="240" w:lineRule="auto"/>
      </w:pPr>
    </w:p>
    <w:p w14:paraId="7D84B522" w14:textId="77777777" w:rsidR="00E057B5" w:rsidRPr="00781094" w:rsidRDefault="00E057B5" w:rsidP="00CC6D7B">
      <w:pPr>
        <w:pStyle w:val="Odstavekseznama"/>
        <w:numPr>
          <w:ilvl w:val="0"/>
          <w:numId w:val="7"/>
        </w:numPr>
        <w:spacing w:after="0" w:line="240" w:lineRule="auto"/>
        <w:jc w:val="center"/>
      </w:pPr>
      <w:r w:rsidRPr="00781094">
        <w:t>člen</w:t>
      </w:r>
    </w:p>
    <w:p w14:paraId="2BEF204B" w14:textId="77777777" w:rsidR="00E057B5" w:rsidRDefault="00E057B5" w:rsidP="00D00A19">
      <w:pPr>
        <w:spacing w:line="240" w:lineRule="auto"/>
      </w:pPr>
    </w:p>
    <w:p w14:paraId="29E9FDA4" w14:textId="2AB5BFAD" w:rsidR="00E057B5" w:rsidRDefault="00E057B5" w:rsidP="00D00A19">
      <w:pPr>
        <w:spacing w:line="240" w:lineRule="auto"/>
      </w:pPr>
      <w:r>
        <w:rPr>
          <w:snapToGrid w:val="0"/>
        </w:rPr>
        <w:t xml:space="preserve">Naročnino </w:t>
      </w:r>
      <w:r w:rsidRPr="005E57D0">
        <w:rPr>
          <w:snapToGrid w:val="0"/>
        </w:rPr>
        <w:t xml:space="preserve">za programsko opremo izvajalec zaračuna </w:t>
      </w:r>
      <w:r w:rsidR="00645A4B">
        <w:rPr>
          <w:snapToGrid w:val="0"/>
        </w:rPr>
        <w:t>letno</w:t>
      </w:r>
      <w:r w:rsidRPr="005E57D0">
        <w:rPr>
          <w:snapToGrid w:val="0"/>
        </w:rPr>
        <w:t>, implementacijo programske opreme pa v enkratnem znesku.</w:t>
      </w:r>
      <w:r w:rsidR="00221D65" w:rsidRPr="00221D65">
        <w:t xml:space="preserve"> </w:t>
      </w:r>
    </w:p>
    <w:p w14:paraId="20CEE2ED" w14:textId="77777777" w:rsidR="00E057B5" w:rsidRDefault="00E057B5" w:rsidP="00D00A19">
      <w:pPr>
        <w:spacing w:line="240" w:lineRule="auto"/>
      </w:pPr>
    </w:p>
    <w:p w14:paraId="1B741E03" w14:textId="4F1DB3F7" w:rsidR="00E057B5" w:rsidRPr="00C77680" w:rsidRDefault="00E057B5" w:rsidP="00C77680">
      <w:pPr>
        <w:spacing w:line="240" w:lineRule="auto"/>
        <w:rPr>
          <w:snapToGrid w:val="0"/>
        </w:rPr>
      </w:pPr>
      <w:r w:rsidRPr="005E57D0">
        <w:rPr>
          <w:snapToGrid w:val="0"/>
        </w:rPr>
        <w:t xml:space="preserve">Račun za </w:t>
      </w:r>
      <w:r w:rsidR="00645A4B">
        <w:rPr>
          <w:snapToGrid w:val="0"/>
        </w:rPr>
        <w:t>prvo leto</w:t>
      </w:r>
      <w:r w:rsidRPr="005E57D0">
        <w:rPr>
          <w:snapToGrid w:val="0"/>
        </w:rPr>
        <w:t xml:space="preserve"> </w:t>
      </w:r>
      <w:r w:rsidR="00645A4B">
        <w:rPr>
          <w:snapToGrid w:val="0"/>
        </w:rPr>
        <w:t>naročnine</w:t>
      </w:r>
      <w:r w:rsidR="000D7E47">
        <w:rPr>
          <w:snapToGrid w:val="0"/>
        </w:rPr>
        <w:t xml:space="preserve"> in implementacijo programske opreme</w:t>
      </w:r>
      <w:r w:rsidRPr="005E57D0">
        <w:rPr>
          <w:snapToGrid w:val="0"/>
        </w:rPr>
        <w:t xml:space="preserve"> izvajalec izda po opravljenem prevzemu licenc in implementacij</w:t>
      </w:r>
      <w:r w:rsidR="00645A4B">
        <w:rPr>
          <w:snapToGrid w:val="0"/>
        </w:rPr>
        <w:t>i</w:t>
      </w:r>
      <w:r w:rsidRPr="005E57D0">
        <w:rPr>
          <w:snapToGrid w:val="0"/>
        </w:rPr>
        <w:t xml:space="preserve"> programske opreme. </w:t>
      </w:r>
      <w:r w:rsidR="000D7E47" w:rsidRPr="00C77680">
        <w:rPr>
          <w:snapToGrid w:val="0"/>
        </w:rPr>
        <w:t>Kopija s strani naročnika potrjene dobavnice in prevzemnega zapisnika je priloga računa.</w:t>
      </w:r>
      <w:r w:rsidR="009426CB" w:rsidRPr="00C77680">
        <w:rPr>
          <w:snapToGrid w:val="0"/>
        </w:rPr>
        <w:t xml:space="preserve"> </w:t>
      </w:r>
      <w:r w:rsidR="004B7762" w:rsidRPr="00C77680">
        <w:rPr>
          <w:snapToGrid w:val="0"/>
        </w:rPr>
        <w:t xml:space="preserve">Za opremo </w:t>
      </w:r>
      <w:r w:rsidR="00364AAE" w:rsidRPr="00C77680">
        <w:rPr>
          <w:snapToGrid w:val="0"/>
        </w:rPr>
        <w:t xml:space="preserve">iz Priloge 2 iz postavk »DNS </w:t>
      </w:r>
      <w:proofErr w:type="spellStart"/>
      <w:r w:rsidR="00364AAE" w:rsidRPr="00C77680">
        <w:rPr>
          <w:snapToGrid w:val="0"/>
        </w:rPr>
        <w:t>Resolver</w:t>
      </w:r>
      <w:proofErr w:type="spellEnd"/>
      <w:r w:rsidR="00364AAE" w:rsidRPr="00C77680">
        <w:rPr>
          <w:snapToGrid w:val="0"/>
        </w:rPr>
        <w:t xml:space="preserve"> - podatkovni center MB 2x TE-1526-SWBSUB-DDIGD-4«</w:t>
      </w:r>
      <w:r w:rsidR="004B7762" w:rsidRPr="00C77680">
        <w:rPr>
          <w:snapToGrid w:val="0"/>
        </w:rPr>
        <w:t xml:space="preserve"> </w:t>
      </w:r>
      <w:r w:rsidR="00364AAE" w:rsidRPr="00C77680">
        <w:rPr>
          <w:snapToGrid w:val="0"/>
        </w:rPr>
        <w:t xml:space="preserve">in »DNS </w:t>
      </w:r>
      <w:proofErr w:type="spellStart"/>
      <w:r w:rsidR="00364AAE" w:rsidRPr="00C77680">
        <w:rPr>
          <w:snapToGrid w:val="0"/>
        </w:rPr>
        <w:t>Firewall</w:t>
      </w:r>
      <w:proofErr w:type="spellEnd"/>
      <w:r w:rsidR="00364AAE" w:rsidRPr="00C77680">
        <w:rPr>
          <w:snapToGrid w:val="0"/>
        </w:rPr>
        <w:t xml:space="preserve"> in napredna zaščita proti grožnjam - podatkovni center LJ in MB  2x IB-SUB-THREAT-ESNTL-TE-1526</w:t>
      </w:r>
      <w:r w:rsidR="00C77680" w:rsidRPr="00C77680">
        <w:rPr>
          <w:snapToGrid w:val="0"/>
        </w:rPr>
        <w:t xml:space="preserve">  </w:t>
      </w:r>
      <w:r w:rsidR="00364AAE" w:rsidRPr="00C77680">
        <w:rPr>
          <w:snapToGrid w:val="0"/>
        </w:rPr>
        <w:t xml:space="preserve">4x IB-SUB-THREAT-ESNTL-TE-1516« </w:t>
      </w:r>
      <w:r w:rsidR="004B7762" w:rsidRPr="00C77680">
        <w:rPr>
          <w:snapToGrid w:val="0"/>
        </w:rPr>
        <w:t xml:space="preserve">izvajalec obračuna sorazmerni del prvega leta naročnine. </w:t>
      </w:r>
    </w:p>
    <w:p w14:paraId="50B0188E" w14:textId="77777777" w:rsidR="00E057B5" w:rsidRPr="005E57D0" w:rsidRDefault="00E057B5" w:rsidP="00E057B5">
      <w:pPr>
        <w:rPr>
          <w:snapToGrid w:val="0"/>
        </w:rPr>
      </w:pPr>
    </w:p>
    <w:p w14:paraId="5D53C4A3" w14:textId="78BDC24E" w:rsidR="00645A4B" w:rsidRPr="005E57D0" w:rsidRDefault="00E057B5" w:rsidP="00E057B5">
      <w:pPr>
        <w:rPr>
          <w:snapToGrid w:val="0"/>
        </w:rPr>
      </w:pPr>
      <w:r w:rsidRPr="005E57D0">
        <w:rPr>
          <w:snapToGrid w:val="0"/>
        </w:rPr>
        <w:t xml:space="preserve">Račun za </w:t>
      </w:r>
      <w:r w:rsidR="00645A4B">
        <w:rPr>
          <w:snapToGrid w:val="0"/>
        </w:rPr>
        <w:t xml:space="preserve">drugo in tretje leto izda eno leto po izdaji računa za prvo oz. drugo leto naročnine. </w:t>
      </w:r>
    </w:p>
    <w:p w14:paraId="4ECE29B9" w14:textId="77777777" w:rsidR="00BD667D" w:rsidRPr="00781094" w:rsidRDefault="00BD667D" w:rsidP="00D00A19">
      <w:pPr>
        <w:spacing w:line="240" w:lineRule="auto"/>
      </w:pPr>
    </w:p>
    <w:p w14:paraId="6F8E2BC8" w14:textId="6C8BB45E" w:rsidR="001053F4" w:rsidRPr="00781094" w:rsidRDefault="009665DE" w:rsidP="00CC6D7B">
      <w:pPr>
        <w:pStyle w:val="Odstavekseznama"/>
        <w:numPr>
          <w:ilvl w:val="0"/>
          <w:numId w:val="7"/>
        </w:numPr>
        <w:spacing w:after="0" w:line="240" w:lineRule="auto"/>
        <w:jc w:val="center"/>
      </w:pPr>
      <w:r w:rsidRPr="00781094">
        <w:t>člen</w:t>
      </w:r>
    </w:p>
    <w:p w14:paraId="7BA290BF" w14:textId="77777777" w:rsidR="009100A5" w:rsidRPr="00781094" w:rsidRDefault="009100A5" w:rsidP="00D00A19">
      <w:pPr>
        <w:spacing w:line="240" w:lineRule="auto"/>
      </w:pPr>
    </w:p>
    <w:p w14:paraId="577566ED" w14:textId="330BC0F6" w:rsidR="00742E05" w:rsidRDefault="00B80D3A" w:rsidP="00D00A19">
      <w:pPr>
        <w:spacing w:line="240" w:lineRule="auto"/>
      </w:pPr>
      <w:r>
        <w:t>Izvajalec</w:t>
      </w:r>
      <w:r w:rsidR="001053F4" w:rsidRPr="00781094">
        <w:t xml:space="preserve"> mora vse račune naročniku pošiljati izključno v elektronski obliki (e-račun), skladno z veljavnim </w:t>
      </w:r>
      <w:r w:rsidR="00742E05" w:rsidRPr="00742E05">
        <w:t xml:space="preserve">zakonom, ki ureja opravljanje plačilnih </w:t>
      </w:r>
      <w:r w:rsidR="009F5B70">
        <w:t>in javnofinančnih storitev</w:t>
      </w:r>
      <w:r w:rsidR="00742E05" w:rsidRPr="00742E05">
        <w:t>.</w:t>
      </w:r>
    </w:p>
    <w:p w14:paraId="09D25A62" w14:textId="77777777" w:rsidR="00742E05" w:rsidRDefault="00742E05" w:rsidP="00D00A19">
      <w:pPr>
        <w:spacing w:line="240" w:lineRule="auto"/>
      </w:pPr>
    </w:p>
    <w:p w14:paraId="3C328C78" w14:textId="54C0F70C" w:rsidR="001053F4" w:rsidRPr="00F66A71" w:rsidRDefault="001053F4" w:rsidP="00D00A19">
      <w:pPr>
        <w:spacing w:line="240" w:lineRule="auto"/>
      </w:pPr>
      <w:r w:rsidRPr="00781094">
        <w:t>Račun se mora sklicevati na številko pogodbe, na podlagi katere se izstavlja.</w:t>
      </w:r>
    </w:p>
    <w:p w14:paraId="7A43B853" w14:textId="77777777" w:rsidR="001053F4" w:rsidRPr="00F66A71" w:rsidRDefault="001053F4" w:rsidP="00D00A19">
      <w:pPr>
        <w:spacing w:line="240" w:lineRule="auto"/>
      </w:pPr>
    </w:p>
    <w:p w14:paraId="6F13731D" w14:textId="4324258C" w:rsidR="00742E05" w:rsidRDefault="00742E05" w:rsidP="00D00A19">
      <w:pPr>
        <w:spacing w:line="240" w:lineRule="auto"/>
      </w:pPr>
      <w:r w:rsidRPr="00742E05">
        <w:t xml:space="preserve">Naročnik je pravilno izstavljene račune dolžan plačati v roku največ 30 (trideset) dni od prejema na transakcijski račun </w:t>
      </w:r>
      <w:r w:rsidR="00B80D3A">
        <w:t>izvajalc</w:t>
      </w:r>
      <w:r w:rsidRPr="00742E05">
        <w:t>a, ki bo naveden na izdanem računu.</w:t>
      </w:r>
    </w:p>
    <w:p w14:paraId="74F9B83A" w14:textId="77777777" w:rsidR="00742E05" w:rsidRDefault="00742E05" w:rsidP="00D00A19">
      <w:pPr>
        <w:spacing w:line="240" w:lineRule="auto"/>
      </w:pPr>
    </w:p>
    <w:p w14:paraId="7A874651" w14:textId="61B38088" w:rsidR="00742E05" w:rsidRDefault="00742E05" w:rsidP="00D00A19">
      <w:pPr>
        <w:spacing w:line="240" w:lineRule="auto"/>
      </w:pPr>
      <w:r w:rsidRPr="00742E05">
        <w:t>Ne glede na prejšnji odstavek, je plačilni rok takšen, kot ga določa trenutno veljavna zakonodaja.</w:t>
      </w:r>
    </w:p>
    <w:p w14:paraId="2EF5DDED" w14:textId="77777777" w:rsidR="00372719" w:rsidRDefault="00372719" w:rsidP="00D00A19">
      <w:pPr>
        <w:spacing w:line="240" w:lineRule="auto"/>
      </w:pPr>
    </w:p>
    <w:p w14:paraId="3E0DFD2A" w14:textId="77777777" w:rsidR="001053F4" w:rsidRPr="00F66A71" w:rsidRDefault="001053F4" w:rsidP="00D00A19">
      <w:pPr>
        <w:spacing w:line="240" w:lineRule="auto"/>
      </w:pPr>
      <w:r w:rsidRPr="00F66A71">
        <w:t>Rok plačila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678C7B91" w14:textId="77777777" w:rsidR="00AF1503" w:rsidRPr="00D00A19" w:rsidRDefault="00AF1503" w:rsidP="00D00A19">
      <w:pPr>
        <w:spacing w:line="240" w:lineRule="auto"/>
      </w:pPr>
    </w:p>
    <w:p w14:paraId="2F15E71E" w14:textId="3BA95D52" w:rsidR="0039781E" w:rsidRPr="00D00A19" w:rsidRDefault="009665DE" w:rsidP="00CC6D7B">
      <w:pPr>
        <w:pStyle w:val="Odstavekseznama"/>
        <w:numPr>
          <w:ilvl w:val="0"/>
          <w:numId w:val="7"/>
        </w:numPr>
        <w:spacing w:after="0" w:line="240" w:lineRule="auto"/>
        <w:jc w:val="center"/>
      </w:pPr>
      <w:r w:rsidRPr="00D00A19">
        <w:t>člen</w:t>
      </w:r>
    </w:p>
    <w:p w14:paraId="1165884C" w14:textId="77777777" w:rsidR="00A11E46" w:rsidRPr="00D00A19" w:rsidRDefault="00A11E46" w:rsidP="00F66A71">
      <w:pPr>
        <w:spacing w:line="240" w:lineRule="auto"/>
      </w:pPr>
    </w:p>
    <w:p w14:paraId="348C6E91" w14:textId="7C0667EE" w:rsidR="00F87854" w:rsidRDefault="00177303" w:rsidP="00D00A19">
      <w:pPr>
        <w:spacing w:line="240" w:lineRule="auto"/>
      </w:pPr>
      <w:r w:rsidRPr="00177303">
        <w:t xml:space="preserve">Naročnik je </w:t>
      </w:r>
      <w:r w:rsidR="00B80D3A">
        <w:t>izvajalc</w:t>
      </w:r>
      <w:r w:rsidR="00DF4E5F">
        <w:t>u</w:t>
      </w:r>
      <w:r w:rsidRPr="00177303">
        <w:t xml:space="preserve"> zavezan za plačila, ko bodo izpolnjeni formalni pogoji glede na veljavni Zakon o izvrševanju proračuna Republike Slovenije ter ostale predpise, ki omogočajo izvrševanje sprejetega Proračuna Republike Slovenije za posamezno leto oziroma sprejeti proračun za posamezno </w:t>
      </w:r>
      <w:r w:rsidR="00F87854" w:rsidRPr="004951EB">
        <w:t>leto. Če pogoji za nadaljnja plačila ne bodo izpolnjeni, bo naročnik o tem takoj pisno obvestil</w:t>
      </w:r>
      <w:r w:rsidR="00F87854" w:rsidRPr="00D00A19">
        <w:t xml:space="preserve"> </w:t>
      </w:r>
      <w:r w:rsidR="00B80D3A">
        <w:t>izvajalc</w:t>
      </w:r>
      <w:r w:rsidR="00DF4E5F">
        <w:t>a</w:t>
      </w:r>
      <w:r w:rsidR="00F87854" w:rsidRPr="00D00A19">
        <w:t xml:space="preserve">. Z dnem prejema obvestila se šteje ta pogodba za razvezano. Obveznosti in pravice, nastale do dne razveze te pogodbe, sta naročnik in </w:t>
      </w:r>
      <w:r w:rsidR="00B80D3A">
        <w:t>izvajalec</w:t>
      </w:r>
      <w:r w:rsidR="00F87854" w:rsidRPr="00D00A19">
        <w:t xml:space="preserve"> dolžna medsebojno izpolniti in poravnati.</w:t>
      </w:r>
    </w:p>
    <w:p w14:paraId="33CE95AD" w14:textId="77777777" w:rsidR="00DE1364" w:rsidRDefault="00DE1364" w:rsidP="00B851CC">
      <w:pPr>
        <w:spacing w:line="240" w:lineRule="auto"/>
      </w:pPr>
    </w:p>
    <w:p w14:paraId="3AEF95C1" w14:textId="77777777" w:rsidR="0074656D" w:rsidRPr="00F71044" w:rsidRDefault="0074656D" w:rsidP="0074656D">
      <w:pPr>
        <w:pStyle w:val="Naslov2"/>
        <w:numPr>
          <w:ilvl w:val="0"/>
          <w:numId w:val="0"/>
        </w:numPr>
      </w:pPr>
      <w:r w:rsidRPr="0043233C">
        <w:t>PODIZVAJALCI</w:t>
      </w:r>
    </w:p>
    <w:p w14:paraId="1450D26D" w14:textId="5AFB4B5D" w:rsidR="0074656D" w:rsidRPr="00F71044" w:rsidRDefault="0074656D" w:rsidP="00E968C0">
      <w:pPr>
        <w:spacing w:line="240" w:lineRule="auto"/>
        <w:rPr>
          <w:i/>
        </w:rPr>
      </w:pPr>
      <w:r w:rsidRPr="00F71044">
        <w:rPr>
          <w:i/>
        </w:rPr>
        <w:t xml:space="preserve">(Opomba: Določbe navedene v tem delu bodo vključene v pogodbo le v primeru, če bo </w:t>
      </w:r>
      <w:r w:rsidR="00B80D3A">
        <w:rPr>
          <w:i/>
        </w:rPr>
        <w:t>izvajalec</w:t>
      </w:r>
      <w:r w:rsidRPr="00F71044">
        <w:rPr>
          <w:i/>
        </w:rPr>
        <w:t xml:space="preserve"> </w:t>
      </w:r>
      <w:r>
        <w:rPr>
          <w:i/>
        </w:rPr>
        <w:t xml:space="preserve">že ob oddaji ponudbe oziroma podpisu </w:t>
      </w:r>
      <w:r w:rsidRPr="00E968C0">
        <w:t>pogodbe</w:t>
      </w:r>
      <w:r>
        <w:rPr>
          <w:i/>
        </w:rPr>
        <w:t xml:space="preserve"> </w:t>
      </w:r>
      <w:r w:rsidRPr="00F71044">
        <w:rPr>
          <w:i/>
        </w:rPr>
        <w:t xml:space="preserve">nastopal s podizvajalci. V nasprotnem primeru se ta del </w:t>
      </w:r>
      <w:r>
        <w:rPr>
          <w:i/>
        </w:rPr>
        <w:t>osnutka</w:t>
      </w:r>
      <w:r w:rsidRPr="00F71044">
        <w:rPr>
          <w:i/>
        </w:rPr>
        <w:t xml:space="preserve"> pogodbe, ki se nanaša na izvajanje del </w:t>
      </w:r>
      <w:r>
        <w:rPr>
          <w:i/>
        </w:rPr>
        <w:t>s</w:t>
      </w:r>
      <w:r w:rsidRPr="00F71044">
        <w:rPr>
          <w:i/>
        </w:rPr>
        <w:t xml:space="preserve"> podizvajalci, črta).</w:t>
      </w:r>
    </w:p>
    <w:p w14:paraId="7BA553BF" w14:textId="77777777" w:rsidR="0074656D" w:rsidRPr="00F71044" w:rsidRDefault="0074656D" w:rsidP="0074656D">
      <w:pPr>
        <w:rPr>
          <w:i/>
        </w:rPr>
      </w:pPr>
    </w:p>
    <w:p w14:paraId="108AB06A" w14:textId="77777777" w:rsidR="0074656D" w:rsidRPr="00F71044" w:rsidRDefault="0074656D" w:rsidP="0074656D">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339E86E2" w14:textId="577CBE24" w:rsidR="0074656D" w:rsidRPr="00F71044" w:rsidRDefault="00B80D3A" w:rsidP="00E968C0">
      <w:pPr>
        <w:spacing w:line="240" w:lineRule="auto"/>
        <w:rPr>
          <w:i/>
        </w:rPr>
      </w:pPr>
      <w:r>
        <w:rPr>
          <w:i/>
        </w:rPr>
        <w:t>Izvajalec</w:t>
      </w:r>
      <w:r w:rsidR="0074656D" w:rsidRPr="00F71044">
        <w:rPr>
          <w:i/>
        </w:rPr>
        <w:t xml:space="preserve"> bo pogodbene storitve izvajal s podizvajalci, navedenimi v izpolnjenem obrazcu Enotni evropski </w:t>
      </w:r>
      <w:r w:rsidR="0074656D" w:rsidRPr="00E968C0">
        <w:t>dokument</w:t>
      </w:r>
      <w:r w:rsidR="0074656D" w:rsidRPr="00F71044">
        <w:rPr>
          <w:i/>
        </w:rPr>
        <w:t xml:space="preserve"> v zvezi z oddajo javnega naročila – v nadaljevanju ESPD), ki je </w:t>
      </w:r>
      <w:r w:rsidR="00FF628F">
        <w:rPr>
          <w:i/>
        </w:rPr>
        <w:t>P</w:t>
      </w:r>
      <w:r w:rsidR="0074656D" w:rsidRPr="00F71044">
        <w:rPr>
          <w:i/>
        </w:rPr>
        <w:t>riloga</w:t>
      </w:r>
      <w:r w:rsidR="0074656D">
        <w:rPr>
          <w:i/>
        </w:rPr>
        <w:t xml:space="preserve"> </w:t>
      </w:r>
      <w:r w:rsidR="00FF628F">
        <w:rPr>
          <w:i/>
        </w:rPr>
        <w:t>6</w:t>
      </w:r>
      <w:r w:rsidR="0074656D" w:rsidRPr="00F71044">
        <w:rPr>
          <w:i/>
        </w:rPr>
        <w:t xml:space="preserve"> te pogodbe in njen sestavni del, v obsegu in načinu, ki je določen v tej prilogi.</w:t>
      </w:r>
    </w:p>
    <w:p w14:paraId="63A964AA" w14:textId="77777777" w:rsidR="0074656D" w:rsidRPr="00F71044" w:rsidRDefault="0074656D" w:rsidP="0074656D">
      <w:pPr>
        <w:rPr>
          <w:i/>
        </w:rPr>
      </w:pPr>
    </w:p>
    <w:p w14:paraId="7487C26B" w14:textId="77777777" w:rsidR="0074656D" w:rsidRPr="00F71044" w:rsidRDefault="0074656D" w:rsidP="0074656D">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173A7BF5" w14:textId="39182905" w:rsidR="0074656D" w:rsidRPr="00B31D88" w:rsidRDefault="00B80D3A" w:rsidP="00E968C0">
      <w:pPr>
        <w:spacing w:line="240" w:lineRule="auto"/>
        <w:rPr>
          <w:i/>
        </w:rPr>
      </w:pPr>
      <w:r>
        <w:rPr>
          <w:i/>
        </w:rPr>
        <w:t>Izvajalec</w:t>
      </w:r>
      <w:r w:rsidR="0074656D" w:rsidRPr="00F71044">
        <w:rPr>
          <w:i/>
        </w:rPr>
        <w:t xml:space="preserve"> mora med izvajanjem te pogodbe naročnika obvestiti o spremembah informacij iz drugega </w:t>
      </w:r>
      <w:r w:rsidR="0074656D" w:rsidRPr="00B31D88">
        <w:rPr>
          <w:i/>
        </w:rPr>
        <w:t xml:space="preserve">odstavka 94. člena ZJN-3 in jim poslati informacije o novih podizvajalcih najkasneje v petih dneh po spremembi. V primeru vključitve novih podizvajalcev mora </w:t>
      </w:r>
      <w:r>
        <w:rPr>
          <w:i/>
        </w:rPr>
        <w:t>izvajalec</w:t>
      </w:r>
      <w:r w:rsidR="0074656D" w:rsidRPr="00B31D88">
        <w:rPr>
          <w:i/>
        </w:rPr>
        <w:t xml:space="preserve"> v skladu s tretjim odstavkom 94. člena ZJN-3 skupaj z obvestilom naročniku med drugim predložiti podatke in dokumente:</w:t>
      </w:r>
    </w:p>
    <w:p w14:paraId="39B22DDC" w14:textId="77777777" w:rsidR="0074656D" w:rsidRPr="00B31D88" w:rsidRDefault="0074656D" w:rsidP="000C1FD2">
      <w:pPr>
        <w:widowControl/>
        <w:numPr>
          <w:ilvl w:val="0"/>
          <w:numId w:val="12"/>
        </w:numPr>
        <w:autoSpaceDE/>
        <w:autoSpaceDN/>
        <w:adjustRightInd/>
        <w:spacing w:line="240" w:lineRule="auto"/>
        <w:rPr>
          <w:i/>
        </w:rPr>
      </w:pPr>
      <w:r w:rsidRPr="00B31D88">
        <w:rPr>
          <w:i/>
        </w:rPr>
        <w:t>kontaktne podatke in zakonite zastopnike novih podizvajalcev;</w:t>
      </w:r>
    </w:p>
    <w:p w14:paraId="0396322F" w14:textId="1CCE1AD6" w:rsidR="0074656D" w:rsidRPr="00B31D88" w:rsidRDefault="0074656D" w:rsidP="000C1FD2">
      <w:pPr>
        <w:widowControl/>
        <w:numPr>
          <w:ilvl w:val="0"/>
          <w:numId w:val="12"/>
        </w:numPr>
        <w:autoSpaceDE/>
        <w:autoSpaceDN/>
        <w:adjustRightInd/>
        <w:spacing w:line="240" w:lineRule="auto"/>
        <w:rPr>
          <w:i/>
        </w:rPr>
      </w:pPr>
      <w:r w:rsidRPr="00B31D88">
        <w:rPr>
          <w:i/>
        </w:rPr>
        <w:t>izpolnjene ESPD novih podizvajalcev v skladu z 79. členom ZJN-3 in</w:t>
      </w:r>
      <w:r w:rsidRPr="0043233C">
        <w:rPr>
          <w:i/>
        </w:rPr>
        <w:t xml:space="preserve"> ostala zahtevana dokazila za podizvajalce, v skladu z dokumentacijo v zvezi z oddajo javnega naročila, na podlagi katere je bilo naročilo oddano </w:t>
      </w:r>
      <w:r w:rsidR="00B80D3A">
        <w:rPr>
          <w:i/>
        </w:rPr>
        <w:t>izvajalc</w:t>
      </w:r>
      <w:r w:rsidR="00DF4E5F">
        <w:rPr>
          <w:i/>
        </w:rPr>
        <w:t>u</w:t>
      </w:r>
      <w:r w:rsidRPr="0043233C">
        <w:rPr>
          <w:i/>
        </w:rPr>
        <w:t>,</w:t>
      </w:r>
    </w:p>
    <w:p w14:paraId="340FDFB6" w14:textId="77777777" w:rsidR="0074656D" w:rsidRDefault="0074656D" w:rsidP="000C1FD2">
      <w:pPr>
        <w:widowControl/>
        <w:numPr>
          <w:ilvl w:val="0"/>
          <w:numId w:val="12"/>
        </w:numPr>
        <w:autoSpaceDE/>
        <w:autoSpaceDN/>
        <w:adjustRightInd/>
        <w:spacing w:line="240" w:lineRule="auto"/>
        <w:rPr>
          <w:i/>
        </w:rPr>
      </w:pPr>
      <w:r w:rsidRPr="00F71044">
        <w:rPr>
          <w:i/>
        </w:rPr>
        <w:t>pisno zahtevo novega podizvajalca za neposredno plačilo, če novi podizvajalec to zahteva</w:t>
      </w:r>
    </w:p>
    <w:p w14:paraId="60060A27" w14:textId="77777777" w:rsidR="0074656D" w:rsidRPr="00F71044" w:rsidRDefault="0074656D" w:rsidP="000C1FD2">
      <w:pPr>
        <w:widowControl/>
        <w:numPr>
          <w:ilvl w:val="0"/>
          <w:numId w:val="12"/>
        </w:numPr>
        <w:autoSpaceDE/>
        <w:autoSpaceDN/>
        <w:adjustRightInd/>
        <w:spacing w:line="240" w:lineRule="auto"/>
        <w:rPr>
          <w:i/>
        </w:rPr>
      </w:pPr>
      <w:r>
        <w:rPr>
          <w:i/>
        </w:rPr>
        <w:t xml:space="preserve">del javnega naročila, ki ga namerava dati v </w:t>
      </w:r>
      <w:proofErr w:type="spellStart"/>
      <w:r>
        <w:rPr>
          <w:i/>
        </w:rPr>
        <w:t>podizvajanje</w:t>
      </w:r>
      <w:proofErr w:type="spellEnd"/>
      <w:r>
        <w:rPr>
          <w:i/>
        </w:rPr>
        <w:t xml:space="preserve"> (če ne gre za zamenjavo obstoječega podizvajalca). </w:t>
      </w:r>
    </w:p>
    <w:p w14:paraId="62C06D7B" w14:textId="77777777" w:rsidR="0074656D" w:rsidRDefault="0074656D" w:rsidP="0074656D">
      <w:pPr>
        <w:rPr>
          <w:i/>
        </w:rPr>
      </w:pPr>
    </w:p>
    <w:p w14:paraId="0B34F66E" w14:textId="29E84382" w:rsidR="0074656D" w:rsidRPr="0043233C" w:rsidRDefault="0074656D" w:rsidP="00E968C0">
      <w:pPr>
        <w:spacing w:line="240" w:lineRule="auto"/>
        <w:rPr>
          <w:i/>
        </w:rPr>
      </w:pPr>
      <w:r w:rsidRPr="0043233C">
        <w:rPr>
          <w:i/>
        </w:rPr>
        <w:t xml:space="preserve">Če gre za zamenjavo podizvajalca, s katerim je </w:t>
      </w:r>
      <w:r w:rsidR="00B80D3A">
        <w:rPr>
          <w:i/>
        </w:rPr>
        <w:t>izvajalec</w:t>
      </w:r>
      <w:r w:rsidRPr="0043233C">
        <w:rPr>
          <w:i/>
        </w:rPr>
        <w:t xml:space="preserve"> izpolnjeval tehnične in/ali kadrovske pogoje z uporabo </w:t>
      </w:r>
      <w:r w:rsidRPr="00E968C0">
        <w:t>njegovih</w:t>
      </w:r>
      <w:r w:rsidRPr="0043233C">
        <w:rPr>
          <w:i/>
        </w:rPr>
        <w:t xml:space="preserve"> zmogljivosti, mora nov podizvajalec omogočati, da izpolnjevanje tehničnih in/ali kadrovskih pogojev, na podlagi česar je bilo naročilo oddano </w:t>
      </w:r>
      <w:r w:rsidR="00B80D3A">
        <w:rPr>
          <w:i/>
        </w:rPr>
        <w:t>izvajalc</w:t>
      </w:r>
      <w:r w:rsidR="00DF4E5F">
        <w:rPr>
          <w:i/>
        </w:rPr>
        <w:t>u</w:t>
      </w:r>
      <w:r w:rsidRPr="0043233C">
        <w:rPr>
          <w:i/>
        </w:rPr>
        <w:t>, ostane nespremenjeno.</w:t>
      </w:r>
    </w:p>
    <w:p w14:paraId="09DE9F46" w14:textId="77777777" w:rsidR="0074656D" w:rsidRPr="00F71044" w:rsidRDefault="0074656D" w:rsidP="0074656D">
      <w:pPr>
        <w:rPr>
          <w:i/>
        </w:rPr>
      </w:pPr>
    </w:p>
    <w:p w14:paraId="3C90F495" w14:textId="77777777" w:rsidR="0074656D" w:rsidRPr="00F71044" w:rsidRDefault="0074656D" w:rsidP="0074656D">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2003BBCB" w14:textId="3697FBB7" w:rsidR="0074656D" w:rsidRPr="00F71044" w:rsidRDefault="0074656D" w:rsidP="00E968C0">
      <w:pPr>
        <w:spacing w:line="240" w:lineRule="auto"/>
        <w:rPr>
          <w:i/>
        </w:rPr>
      </w:pPr>
      <w:r w:rsidRPr="00F71044">
        <w:rPr>
          <w:i/>
        </w:rPr>
        <w:t xml:space="preserve">V razmerju do posameznega naročnika </w:t>
      </w:r>
      <w:r w:rsidR="00B80D3A">
        <w:rPr>
          <w:i/>
        </w:rPr>
        <w:t>izvajalec</w:t>
      </w:r>
      <w:r w:rsidRPr="00F71044">
        <w:rPr>
          <w:i/>
        </w:rPr>
        <w:t xml:space="preserve"> v celoti odgovarja za izvedbo storitev, ki so predmet te </w:t>
      </w:r>
      <w:r w:rsidRPr="00E968C0">
        <w:t>pogodbe</w:t>
      </w:r>
      <w:r w:rsidRPr="00F71044">
        <w:rPr>
          <w:i/>
        </w:rPr>
        <w:t>.</w:t>
      </w:r>
    </w:p>
    <w:p w14:paraId="4A480F0C" w14:textId="77777777" w:rsidR="0074656D" w:rsidRPr="00F71044" w:rsidRDefault="0074656D" w:rsidP="0074656D">
      <w:pPr>
        <w:rPr>
          <w:i/>
        </w:rPr>
      </w:pPr>
    </w:p>
    <w:p w14:paraId="497610F5" w14:textId="77777777" w:rsidR="0074656D" w:rsidRPr="00F71044" w:rsidRDefault="0074656D" w:rsidP="0074656D">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5175596D" w14:textId="0F130B67" w:rsidR="0074656D" w:rsidRPr="00F71044" w:rsidRDefault="0074656D" w:rsidP="00E968C0">
      <w:pPr>
        <w:spacing w:line="240" w:lineRule="auto"/>
        <w:rPr>
          <w:i/>
        </w:rPr>
      </w:pPr>
      <w:r w:rsidRPr="00F71044">
        <w:rPr>
          <w:i/>
        </w:rPr>
        <w:t xml:space="preserve">Če </w:t>
      </w:r>
      <w:r w:rsidRPr="00E968C0">
        <w:t>naročnik</w:t>
      </w:r>
      <w:r w:rsidRPr="00F71044">
        <w:rPr>
          <w:i/>
        </w:rPr>
        <w:t xml:space="preserve"> ugotovi, da storitve izvaja podizvajalec, ki ga </w:t>
      </w:r>
      <w:r w:rsidR="00B80D3A">
        <w:rPr>
          <w:i/>
        </w:rPr>
        <w:t>izvajalec</w:t>
      </w:r>
      <w:r w:rsidRPr="00F71044">
        <w:rPr>
          <w:i/>
        </w:rPr>
        <w:t xml:space="preserve"> ni navedel v svoji ponudbi oziroma ni dogovorjen s to pogodbo oziroma </w:t>
      </w:r>
      <w:r w:rsidR="00B80D3A">
        <w:rPr>
          <w:i/>
        </w:rPr>
        <w:t>izvajalec</w:t>
      </w:r>
      <w:r w:rsidRPr="00F71044">
        <w:rPr>
          <w:i/>
        </w:rPr>
        <w:t xml:space="preserve">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1DF47CF2" w14:textId="77777777" w:rsidR="0074656D" w:rsidRPr="00F71044" w:rsidRDefault="0074656D" w:rsidP="0074656D">
      <w:pPr>
        <w:rPr>
          <w:i/>
        </w:rPr>
      </w:pPr>
    </w:p>
    <w:p w14:paraId="476A1B4B" w14:textId="77777777" w:rsidR="0074656D" w:rsidRPr="00F71044" w:rsidRDefault="0074656D" w:rsidP="0074656D">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4CA5DBBF" w14:textId="72EB80F1" w:rsidR="0074656D" w:rsidRDefault="0074656D" w:rsidP="00E968C0">
      <w:pPr>
        <w:spacing w:line="240" w:lineRule="auto"/>
        <w:rPr>
          <w:i/>
        </w:rPr>
      </w:pPr>
      <w:r w:rsidRPr="00F71044">
        <w:rPr>
          <w:i/>
        </w:rPr>
        <w:t xml:space="preserve">/če bo </w:t>
      </w:r>
      <w:r w:rsidRPr="00E968C0">
        <w:t>podizvajalec</w:t>
      </w:r>
      <w:r w:rsidRPr="00F71044">
        <w:rPr>
          <w:i/>
        </w:rPr>
        <w:t xml:space="preserve"> zahteval neposredna plačila/: Neposredna plačila podizvajalcem po tej pogodbi so obvezna. </w:t>
      </w:r>
      <w:r w:rsidR="00B80D3A">
        <w:rPr>
          <w:i/>
        </w:rPr>
        <w:t>Izvajalec</w:t>
      </w:r>
      <w:r w:rsidRPr="00F71044">
        <w:rPr>
          <w:i/>
        </w:rPr>
        <w:t xml:space="preserve"> pooblašča posameznega naročnika, da na podlagi potrjenih računov neposredno plačuje podizvajalcem dela, ki jih bodo ti opravljali po neposredni pogodbi. </w:t>
      </w:r>
      <w:r w:rsidR="00B80D3A">
        <w:rPr>
          <w:i/>
        </w:rPr>
        <w:t>Izvajalec</w:t>
      </w:r>
      <w:r w:rsidRPr="00F71044">
        <w:rPr>
          <w:i/>
        </w:rPr>
        <w:t xml:space="preserve"> mora računu obvezno priložiti predhodno potrjene račune podizvajalca (-cev), ki so opravljali storitve po neposredni pogodbi.</w:t>
      </w:r>
    </w:p>
    <w:p w14:paraId="11EBFD84" w14:textId="77777777" w:rsidR="0074656D" w:rsidRPr="00F71044" w:rsidRDefault="0074656D" w:rsidP="0074656D">
      <w:pPr>
        <w:rPr>
          <w:i/>
        </w:rPr>
      </w:pPr>
    </w:p>
    <w:p w14:paraId="25695D3D" w14:textId="5CA01EEA" w:rsidR="0074656D" w:rsidRPr="00287C77" w:rsidRDefault="0074656D" w:rsidP="00E968C0">
      <w:pPr>
        <w:spacing w:line="240" w:lineRule="auto"/>
        <w:rPr>
          <w:i/>
        </w:rPr>
      </w:pPr>
      <w:r w:rsidRPr="00F71044">
        <w:rPr>
          <w:i/>
        </w:rPr>
        <w:t xml:space="preserve">/če </w:t>
      </w:r>
      <w:r w:rsidRPr="00E968C0">
        <w:t>podizvajalec</w:t>
      </w:r>
      <w:r w:rsidRPr="00F71044">
        <w:rPr>
          <w:i/>
        </w:rPr>
        <w:t xml:space="preserve"> ne bo zahteval neposrednega plačila/: </w:t>
      </w:r>
      <w:r w:rsidR="00B80D3A">
        <w:rPr>
          <w:i/>
        </w:rPr>
        <w:t>Izvajalec</w:t>
      </w:r>
      <w:r w:rsidRPr="00F71044">
        <w:rPr>
          <w:i/>
        </w:rPr>
        <w:t xml:space="preserve"> mora naročniku najpozneje v 60 dneh od plačila končnega računa poslati svojo pisno izjavo in pisno izjavo podizvajalca, da je podizvajalec prejel plačilo za izvedene storitve, neposredno povezano s predmetom javnega naročila.</w:t>
      </w:r>
    </w:p>
    <w:p w14:paraId="562AAE0C" w14:textId="77777777" w:rsidR="0074656D" w:rsidRDefault="0074656D" w:rsidP="0074656D"/>
    <w:p w14:paraId="19BE0E49" w14:textId="77777777" w:rsidR="0074656D" w:rsidRPr="00B031D8" w:rsidRDefault="0074656D" w:rsidP="0074656D">
      <w:pPr>
        <w:rPr>
          <w:b/>
          <w:bCs/>
        </w:rPr>
      </w:pPr>
      <w:r w:rsidRPr="00B031D8">
        <w:rPr>
          <w:b/>
          <w:bCs/>
        </w:rPr>
        <w:t>ALI</w:t>
      </w:r>
    </w:p>
    <w:p w14:paraId="2B36CB15" w14:textId="77777777" w:rsidR="0074656D" w:rsidRDefault="0074656D" w:rsidP="0074656D"/>
    <w:p w14:paraId="70199FD2" w14:textId="6B0C3C8B" w:rsidR="0074656D" w:rsidRPr="00F71044" w:rsidRDefault="0074656D" w:rsidP="00E968C0">
      <w:pPr>
        <w:spacing w:line="240" w:lineRule="auto"/>
        <w:rPr>
          <w:i/>
        </w:rPr>
      </w:pPr>
      <w:r w:rsidRPr="00F71044">
        <w:rPr>
          <w:i/>
        </w:rPr>
        <w:t xml:space="preserve">(Opomba: Določbe navedene v tem delu bodo vključene v pogodbo le v primeru, če </w:t>
      </w:r>
      <w:r w:rsidR="00B80D3A">
        <w:rPr>
          <w:i/>
        </w:rPr>
        <w:t>izvajalec</w:t>
      </w:r>
      <w:r w:rsidRPr="00F71044">
        <w:rPr>
          <w:i/>
        </w:rPr>
        <w:t xml:space="preserve"> </w:t>
      </w:r>
      <w:r>
        <w:rPr>
          <w:i/>
        </w:rPr>
        <w:t xml:space="preserve">ob oddaji ponudbe </w:t>
      </w:r>
      <w:r w:rsidRPr="00E968C0">
        <w:t>oziroma</w:t>
      </w:r>
      <w:r>
        <w:rPr>
          <w:i/>
        </w:rPr>
        <w:t xml:space="preserve"> ob podpisu pogodbe NE </w:t>
      </w:r>
      <w:r w:rsidRPr="00F71044">
        <w:rPr>
          <w:i/>
        </w:rPr>
        <w:t xml:space="preserve">nastopa s podizvajalci. V nasprotnem primeru se ta del </w:t>
      </w:r>
      <w:r>
        <w:rPr>
          <w:i/>
        </w:rPr>
        <w:t>osnutka</w:t>
      </w:r>
      <w:r w:rsidRPr="00F71044">
        <w:rPr>
          <w:i/>
        </w:rPr>
        <w:t xml:space="preserve"> pogodbe, ki se nanaša na izvajanje del </w:t>
      </w:r>
      <w:r>
        <w:rPr>
          <w:i/>
        </w:rPr>
        <w:t>s</w:t>
      </w:r>
      <w:r w:rsidRPr="00F71044">
        <w:rPr>
          <w:i/>
        </w:rPr>
        <w:t xml:space="preserve"> podizvajalci, črta).</w:t>
      </w:r>
    </w:p>
    <w:p w14:paraId="20B283E3" w14:textId="77777777" w:rsidR="0074656D" w:rsidRPr="00F71044" w:rsidRDefault="0074656D" w:rsidP="0074656D">
      <w:pPr>
        <w:rPr>
          <w:i/>
        </w:rPr>
      </w:pPr>
    </w:p>
    <w:p w14:paraId="7B7A70E1" w14:textId="77777777" w:rsidR="0074656D" w:rsidRPr="00F71044" w:rsidRDefault="0074656D" w:rsidP="0074656D">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23496AA4" w14:textId="4EFF9D7A" w:rsidR="0074656D" w:rsidRPr="00B31D88" w:rsidRDefault="00B80D3A" w:rsidP="00E968C0">
      <w:pPr>
        <w:spacing w:line="240" w:lineRule="auto"/>
        <w:rPr>
          <w:i/>
        </w:rPr>
      </w:pPr>
      <w:r>
        <w:rPr>
          <w:i/>
        </w:rPr>
        <w:t>Izvajalec</w:t>
      </w:r>
      <w:r w:rsidR="0074656D" w:rsidRPr="00F71044">
        <w:rPr>
          <w:i/>
        </w:rPr>
        <w:t xml:space="preserve"> mora med izvajanjem te pogodbe naročnika obvestiti o</w:t>
      </w:r>
      <w:r w:rsidR="0074656D">
        <w:rPr>
          <w:i/>
        </w:rPr>
        <w:t xml:space="preserve"> morebitnih </w:t>
      </w:r>
      <w:r w:rsidR="0074656D" w:rsidRPr="00B31D88">
        <w:rPr>
          <w:i/>
        </w:rPr>
        <w:t>podizvajalcih</w:t>
      </w:r>
      <w:r w:rsidR="0074656D">
        <w:rPr>
          <w:i/>
        </w:rPr>
        <w:t xml:space="preserve">, ki jih namerava </w:t>
      </w:r>
      <w:r w:rsidR="0074656D" w:rsidRPr="00E968C0">
        <w:t>vključiti</w:t>
      </w:r>
      <w:r w:rsidR="0074656D">
        <w:rPr>
          <w:i/>
        </w:rPr>
        <w:t xml:space="preserve"> v izvajanje pogodbe,</w:t>
      </w:r>
      <w:r w:rsidR="0074656D" w:rsidRPr="00B31D88">
        <w:rPr>
          <w:i/>
        </w:rPr>
        <w:t xml:space="preserve"> najkasneje v petih dneh po spremembi. V primeru vključitve novih podizvajalcev mora </w:t>
      </w:r>
      <w:r>
        <w:rPr>
          <w:i/>
        </w:rPr>
        <w:t>izvajalec</w:t>
      </w:r>
      <w:r w:rsidR="0074656D" w:rsidRPr="00B31D88">
        <w:rPr>
          <w:i/>
        </w:rPr>
        <w:t xml:space="preserve"> v skladu s tretjim odstavkom 94. člena ZJN-3 skupaj z obvestilom naročniku med drugim predložiti podatke in dokumente:</w:t>
      </w:r>
    </w:p>
    <w:p w14:paraId="528CD5A4" w14:textId="77777777" w:rsidR="0074656D" w:rsidRPr="00B31D88" w:rsidRDefault="0074656D" w:rsidP="000C1FD2">
      <w:pPr>
        <w:widowControl/>
        <w:numPr>
          <w:ilvl w:val="0"/>
          <w:numId w:val="12"/>
        </w:numPr>
        <w:autoSpaceDE/>
        <w:autoSpaceDN/>
        <w:adjustRightInd/>
        <w:spacing w:line="240" w:lineRule="auto"/>
        <w:rPr>
          <w:i/>
        </w:rPr>
      </w:pPr>
      <w:r w:rsidRPr="00B31D88">
        <w:rPr>
          <w:i/>
        </w:rPr>
        <w:t>kontaktne podatke in zakonite zastopnike novih podizvajalcev;</w:t>
      </w:r>
    </w:p>
    <w:p w14:paraId="7FECDA07" w14:textId="4E729BCE" w:rsidR="0074656D" w:rsidRPr="00B31D88" w:rsidRDefault="0074656D" w:rsidP="000C1FD2">
      <w:pPr>
        <w:widowControl/>
        <w:numPr>
          <w:ilvl w:val="0"/>
          <w:numId w:val="12"/>
        </w:numPr>
        <w:autoSpaceDE/>
        <w:autoSpaceDN/>
        <w:adjustRightInd/>
        <w:spacing w:line="240" w:lineRule="auto"/>
        <w:rPr>
          <w:i/>
        </w:rPr>
      </w:pPr>
      <w:r w:rsidRPr="00B31D88">
        <w:rPr>
          <w:i/>
        </w:rPr>
        <w:t>izpolnjene ESPD novih podizvajalcev v skladu z 79. členom ZJN-3 in</w:t>
      </w:r>
      <w:r w:rsidRPr="0043233C">
        <w:rPr>
          <w:i/>
        </w:rPr>
        <w:t xml:space="preserve"> ostala zahtevana dokazila za podizvajalce, v skladu z dokumentacijo v zvezi z oddajo javnega naročila, na podlagi katere je bilo naročilo oddano </w:t>
      </w:r>
      <w:r w:rsidR="00B80D3A">
        <w:rPr>
          <w:i/>
        </w:rPr>
        <w:t>izvajalc</w:t>
      </w:r>
      <w:r w:rsidR="00CF3576">
        <w:rPr>
          <w:i/>
        </w:rPr>
        <w:t>u</w:t>
      </w:r>
      <w:r w:rsidRPr="0043233C">
        <w:rPr>
          <w:i/>
        </w:rPr>
        <w:t>,</w:t>
      </w:r>
    </w:p>
    <w:p w14:paraId="3C753C7F" w14:textId="77777777" w:rsidR="0074656D" w:rsidRDefault="0074656D" w:rsidP="000C1FD2">
      <w:pPr>
        <w:widowControl/>
        <w:numPr>
          <w:ilvl w:val="0"/>
          <w:numId w:val="12"/>
        </w:numPr>
        <w:autoSpaceDE/>
        <w:autoSpaceDN/>
        <w:adjustRightInd/>
        <w:spacing w:line="240" w:lineRule="auto"/>
        <w:rPr>
          <w:i/>
        </w:rPr>
      </w:pPr>
      <w:r w:rsidRPr="00F71044">
        <w:rPr>
          <w:i/>
        </w:rPr>
        <w:t>pisno zahtevo novega podizvajalca za neposredno plačilo, če novi podizvajalec to zahteva</w:t>
      </w:r>
      <w:r>
        <w:rPr>
          <w:i/>
        </w:rPr>
        <w:t>;</w:t>
      </w:r>
    </w:p>
    <w:p w14:paraId="789EBB03" w14:textId="77777777" w:rsidR="0074656D" w:rsidRPr="006035B9" w:rsidRDefault="0074656D" w:rsidP="000C1FD2">
      <w:pPr>
        <w:widowControl/>
        <w:numPr>
          <w:ilvl w:val="0"/>
          <w:numId w:val="12"/>
        </w:numPr>
        <w:autoSpaceDE/>
        <w:autoSpaceDN/>
        <w:adjustRightInd/>
        <w:spacing w:line="240" w:lineRule="auto"/>
        <w:rPr>
          <w:i/>
        </w:rPr>
      </w:pPr>
      <w:r>
        <w:rPr>
          <w:i/>
        </w:rPr>
        <w:t xml:space="preserve">del javnega naročila, ki ga namerava dati v </w:t>
      </w:r>
      <w:proofErr w:type="spellStart"/>
      <w:r>
        <w:rPr>
          <w:i/>
        </w:rPr>
        <w:t>podizvajanje</w:t>
      </w:r>
      <w:proofErr w:type="spellEnd"/>
      <w:r>
        <w:rPr>
          <w:i/>
        </w:rPr>
        <w:t>.</w:t>
      </w:r>
    </w:p>
    <w:p w14:paraId="7C794AFC" w14:textId="77777777" w:rsidR="0074656D" w:rsidRPr="00F71044" w:rsidRDefault="0074656D" w:rsidP="0074656D">
      <w:pPr>
        <w:rPr>
          <w:i/>
        </w:rPr>
      </w:pPr>
    </w:p>
    <w:p w14:paraId="543EB123" w14:textId="77777777" w:rsidR="0074656D" w:rsidRPr="00F71044" w:rsidRDefault="0074656D" w:rsidP="0074656D">
      <w:pPr>
        <w:jc w:val="center"/>
        <w:rPr>
          <w:i/>
        </w:rPr>
      </w:pPr>
      <w:r w:rsidRPr="00F71044">
        <w:fldChar w:fldCharType="begin">
          <w:ffData>
            <w:name w:val="Besedilo48"/>
            <w:enabled/>
            <w:calcOnExit w:val="0"/>
            <w:textInput/>
          </w:ffData>
        </w:fldChar>
      </w:r>
      <w:r w:rsidRPr="00F71044">
        <w:instrText xml:space="preserve"> FORMTEXT </w:instrText>
      </w:r>
      <w:r w:rsidRPr="00F71044">
        <w:fldChar w:fldCharType="separate"/>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rPr>
          <w:rFonts w:eastAsia="Arial Unicode MS"/>
        </w:rPr>
        <w:t> </w:t>
      </w:r>
      <w:r w:rsidRPr="00F71044">
        <w:fldChar w:fldCharType="end"/>
      </w:r>
      <w:r w:rsidRPr="00F71044">
        <w:rPr>
          <w:i/>
        </w:rPr>
        <w:t>. člen</w:t>
      </w:r>
    </w:p>
    <w:p w14:paraId="041E74D8" w14:textId="7FC077D3" w:rsidR="0074656D" w:rsidRPr="00F71044" w:rsidRDefault="0074656D" w:rsidP="00E968C0">
      <w:pPr>
        <w:spacing w:line="240" w:lineRule="auto"/>
        <w:rPr>
          <w:i/>
        </w:rPr>
      </w:pPr>
      <w:r w:rsidRPr="00F71044">
        <w:rPr>
          <w:i/>
        </w:rPr>
        <w:t>Če naročnik ugotovi, da storitve izvaja podizvajalec</w:t>
      </w:r>
      <w:r>
        <w:rPr>
          <w:i/>
        </w:rPr>
        <w:t xml:space="preserve"> oziroma da </w:t>
      </w:r>
      <w:r w:rsidR="00B80D3A">
        <w:rPr>
          <w:i/>
        </w:rPr>
        <w:t>izvajalec</w:t>
      </w:r>
      <w:r w:rsidRPr="00F71044">
        <w:rPr>
          <w:i/>
        </w:rPr>
        <w:t xml:space="preserve"> ni prijavil podizvajalca na način določen v tem členu, ima pravico odstopiti od te pogodbe. Naročnik si pridržuje pravico, da lahko na kraju, kjer se </w:t>
      </w:r>
      <w:r w:rsidRPr="00E968C0">
        <w:t>storitve</w:t>
      </w:r>
      <w:r w:rsidRPr="00F71044">
        <w:rPr>
          <w:i/>
        </w:rPr>
        <w:t xml:space="preserve"> izvajajo, kadarkoli preveri delavce, ki opravljajo dela. Vsi delavci so naročniku dolžni dati verodostojne podatke.</w:t>
      </w:r>
    </w:p>
    <w:p w14:paraId="3B6ADE16" w14:textId="77777777" w:rsidR="0074656D" w:rsidRDefault="0074656D" w:rsidP="00B851CC">
      <w:pPr>
        <w:spacing w:line="240" w:lineRule="auto"/>
      </w:pPr>
    </w:p>
    <w:p w14:paraId="03677475" w14:textId="77777777" w:rsidR="00E968C0" w:rsidRPr="00D00A19" w:rsidRDefault="00E968C0" w:rsidP="00B851CC">
      <w:pPr>
        <w:spacing w:line="240" w:lineRule="auto"/>
      </w:pPr>
    </w:p>
    <w:p w14:paraId="1482A70F" w14:textId="62C667C7" w:rsidR="003B5FA5" w:rsidRDefault="00535B9E" w:rsidP="00D00A19">
      <w:pPr>
        <w:pStyle w:val="Naslov2"/>
        <w:spacing w:before="0" w:after="0" w:line="240" w:lineRule="auto"/>
        <w:ind w:left="357" w:hanging="357"/>
      </w:pPr>
      <w:bookmarkStart w:id="3" w:name="OLE_LINK3"/>
      <w:bookmarkStart w:id="4" w:name="OLE_LINK4"/>
      <w:bookmarkStart w:id="5" w:name="_Hlk193806288"/>
      <w:r w:rsidRPr="00D00A19">
        <w:t xml:space="preserve">POGODBENA </w:t>
      </w:r>
      <w:r w:rsidR="00106183" w:rsidRPr="00D00A19">
        <w:t>KAZEN</w:t>
      </w:r>
    </w:p>
    <w:p w14:paraId="65B0692E" w14:textId="77777777" w:rsidR="00437F6C" w:rsidRPr="00437F6C" w:rsidRDefault="00437F6C" w:rsidP="00F66A71">
      <w:pPr>
        <w:spacing w:line="240" w:lineRule="auto"/>
      </w:pPr>
    </w:p>
    <w:bookmarkEnd w:id="3"/>
    <w:bookmarkEnd w:id="4"/>
    <w:p w14:paraId="65DA980E" w14:textId="7F2BADAB" w:rsidR="3332642D" w:rsidRPr="00D00A19" w:rsidRDefault="00C02A00" w:rsidP="00CC6D7B">
      <w:pPr>
        <w:pStyle w:val="Odstavekseznama"/>
        <w:numPr>
          <w:ilvl w:val="0"/>
          <w:numId w:val="7"/>
        </w:numPr>
        <w:spacing w:after="0" w:line="240" w:lineRule="auto"/>
        <w:jc w:val="center"/>
      </w:pPr>
      <w:r w:rsidRPr="00D00A19">
        <w:t>člen</w:t>
      </w:r>
    </w:p>
    <w:p w14:paraId="1C4C6E43" w14:textId="77777777" w:rsidR="00A11E46" w:rsidRPr="00F66A71" w:rsidRDefault="00A11E46" w:rsidP="00D00A19">
      <w:pPr>
        <w:spacing w:line="240" w:lineRule="auto"/>
      </w:pPr>
    </w:p>
    <w:bookmarkEnd w:id="5"/>
    <w:p w14:paraId="02C959E6" w14:textId="251C840E" w:rsidR="00DE703E" w:rsidRDefault="00DE703E" w:rsidP="00E33B98">
      <w:pPr>
        <w:spacing w:line="240" w:lineRule="auto"/>
      </w:pPr>
      <w:r w:rsidRPr="00DE703E">
        <w:t xml:space="preserve">Če </w:t>
      </w:r>
      <w:r w:rsidR="00B80D3A">
        <w:t>izvajalec</w:t>
      </w:r>
      <w:r w:rsidRPr="00DE703E">
        <w:t xml:space="preserve"> zamuja z izpolnitvijo pogodbenih obveznosti ali pogodbenih obveznosti ne izpolni pravilno v rokih, ki so določeni v</w:t>
      </w:r>
      <w:r w:rsidR="00253F5A">
        <w:t xml:space="preserve"> poglavju »Implementacija – plan izvedbenih aktivnosti«</w:t>
      </w:r>
      <w:r>
        <w:t xml:space="preserve"> </w:t>
      </w:r>
      <w:r w:rsidRPr="00DE703E">
        <w:t>Priloge 1, je naročniku dolžan plačati pogodbeno kazen v višini 0,</w:t>
      </w:r>
      <w:r>
        <w:t>2</w:t>
      </w:r>
      <w:r w:rsidRPr="00DE703E">
        <w:t xml:space="preserve">5 % skupne pogodbene vrednosti z DDV za vsak dan zamude, ki teče od dne, ko bi moral izpolnitev opraviti, do dne, ko je izpolnitev dejansko pravilno opravil. </w:t>
      </w:r>
    </w:p>
    <w:p w14:paraId="477D9BCD" w14:textId="77777777" w:rsidR="00DE703E" w:rsidRDefault="00DE703E" w:rsidP="00E33B98">
      <w:pPr>
        <w:spacing w:line="240" w:lineRule="auto"/>
      </w:pPr>
    </w:p>
    <w:p w14:paraId="7DEA37DE" w14:textId="60530AF1" w:rsidR="00DE703E" w:rsidRDefault="00DE703E" w:rsidP="00E33B98">
      <w:pPr>
        <w:spacing w:line="240" w:lineRule="auto"/>
      </w:pPr>
      <w:r w:rsidRPr="00DE703E">
        <w:lastRenderedPageBreak/>
        <w:t>V primeru zamude odzivn</w:t>
      </w:r>
      <w:r w:rsidR="00A04B54">
        <w:t>ega</w:t>
      </w:r>
      <w:r w:rsidRPr="00DE703E">
        <w:t xml:space="preserve"> čas</w:t>
      </w:r>
      <w:r w:rsidR="00A04B54">
        <w:t>a</w:t>
      </w:r>
      <w:r w:rsidRPr="00DE703E">
        <w:t xml:space="preserve"> na prijavo napake ali rok</w:t>
      </w:r>
      <w:r w:rsidR="00A04B54">
        <w:t>a</w:t>
      </w:r>
      <w:r w:rsidRPr="00DE703E">
        <w:t xml:space="preserve"> za odpravo napake, ki </w:t>
      </w:r>
      <w:r w:rsidR="00A04B54" w:rsidRPr="00DE703E">
        <w:t>s</w:t>
      </w:r>
      <w:r w:rsidR="00A04B54">
        <w:t>ta</w:t>
      </w:r>
      <w:r w:rsidR="00A04B54" w:rsidRPr="00DE703E">
        <w:t xml:space="preserve"> določen</w:t>
      </w:r>
      <w:r w:rsidR="00A04B54">
        <w:t>a</w:t>
      </w:r>
      <w:r w:rsidR="00A04B54" w:rsidRPr="00DE703E">
        <w:t xml:space="preserve"> </w:t>
      </w:r>
      <w:r w:rsidRPr="00DE703E">
        <w:t xml:space="preserve">v </w:t>
      </w:r>
      <w:r>
        <w:t xml:space="preserve">Tabeli </w:t>
      </w:r>
      <w:r w:rsidR="00221D65">
        <w:t>7</w:t>
      </w:r>
      <w:r>
        <w:t xml:space="preserve"> </w:t>
      </w:r>
      <w:r w:rsidRPr="00DE703E">
        <w:t xml:space="preserve">Priloge 1, je </w:t>
      </w:r>
      <w:r w:rsidR="00B80D3A">
        <w:t>izvajalec</w:t>
      </w:r>
      <w:r w:rsidRPr="00DE703E">
        <w:t xml:space="preserve"> dolžan naročniku plačati pogodbeno kazen v višini</w:t>
      </w:r>
      <w:r>
        <w:t xml:space="preserve"> 0,5 </w:t>
      </w:r>
      <w:r w:rsidRPr="00DE703E">
        <w:t>% skupne pogodbene vrednosti z DDV za vsak</w:t>
      </w:r>
      <w:r>
        <w:t xml:space="preserve"> dan</w:t>
      </w:r>
      <w:r w:rsidRPr="00DE703E">
        <w:t xml:space="preserve"> zamude. </w:t>
      </w:r>
    </w:p>
    <w:p w14:paraId="26FFC765" w14:textId="77777777" w:rsidR="00E33B98" w:rsidRDefault="00E33B98" w:rsidP="00E33B98">
      <w:pPr>
        <w:spacing w:line="240" w:lineRule="auto"/>
      </w:pPr>
    </w:p>
    <w:p w14:paraId="3D913C71" w14:textId="77777777" w:rsidR="00E33B98" w:rsidRDefault="00E33B98" w:rsidP="00E33B98">
      <w:pPr>
        <w:spacing w:line="240" w:lineRule="auto"/>
      </w:pPr>
      <w:r>
        <w:t>Pogodbena kazen se lahko obračuna do vključno desetih dni zamude. Za nadaljnjo zamudo lahko naročnik unovči zavarovanje za dobro izvedbo pogodbenih obveznosti.</w:t>
      </w:r>
    </w:p>
    <w:p w14:paraId="76DF833E" w14:textId="77777777" w:rsidR="00E33B98" w:rsidRDefault="00E33B98" w:rsidP="00E33B98">
      <w:pPr>
        <w:spacing w:line="240" w:lineRule="auto"/>
      </w:pPr>
    </w:p>
    <w:p w14:paraId="63E7FFC6" w14:textId="63DDCE07" w:rsidR="00C32E85" w:rsidRDefault="00C32E85" w:rsidP="00E33B98">
      <w:pPr>
        <w:spacing w:line="240" w:lineRule="auto"/>
      </w:pPr>
      <w:r w:rsidRPr="00C32E85">
        <w:t xml:space="preserve">Če </w:t>
      </w:r>
      <w:r w:rsidR="00B80D3A">
        <w:t>izvajalec</w:t>
      </w:r>
      <w:r w:rsidRPr="00C32E85">
        <w:t xml:space="preserve"> zamuja z izvedbo predmeta pogodbe toliko, da bi lahko naročniku nastala škoda ali da bi izvedba izgubila pomen, lahko naročnik naroči nadomestno blago</w:t>
      </w:r>
      <w:r>
        <w:t xml:space="preserve"> in/ali </w:t>
      </w:r>
      <w:r w:rsidRPr="00C32E85">
        <w:t>storitev pri drugem izvajalcu na stroške zamudnika, lahko pa odstopi od pogodbe in zahteva povrnitev škode.</w:t>
      </w:r>
    </w:p>
    <w:p w14:paraId="252720CF" w14:textId="77777777" w:rsidR="00C32E85" w:rsidRDefault="00C32E85" w:rsidP="00E33B98">
      <w:pPr>
        <w:spacing w:line="240" w:lineRule="auto"/>
      </w:pPr>
    </w:p>
    <w:p w14:paraId="40C224D9" w14:textId="6CD7B76F" w:rsidR="00DE703E" w:rsidRDefault="00E33B98" w:rsidP="00E33B98">
      <w:pPr>
        <w:spacing w:line="240" w:lineRule="auto"/>
      </w:pPr>
      <w:r>
        <w:t xml:space="preserve">Če </w:t>
      </w:r>
      <w:r w:rsidR="00B80D3A">
        <w:t>izvajalec</w:t>
      </w:r>
      <w:r>
        <w:t xml:space="preserve"> ne izpolni pogodbenih obveznosti, lahko naročnik zaračuna pogodbeno kazen zaradi neizpolnitve v višini 15 % pogodbene vrednosti z DDV.</w:t>
      </w:r>
    </w:p>
    <w:p w14:paraId="512754B4" w14:textId="77777777" w:rsidR="00E33B98" w:rsidRDefault="00E33B98" w:rsidP="00E33B98">
      <w:pPr>
        <w:spacing w:line="240" w:lineRule="auto"/>
      </w:pPr>
    </w:p>
    <w:p w14:paraId="6CE960F8" w14:textId="6A3F7582" w:rsidR="00E33B98" w:rsidRDefault="00E33B98" w:rsidP="00E33B98">
      <w:pPr>
        <w:spacing w:line="240" w:lineRule="auto"/>
      </w:pPr>
      <w:r>
        <w:t>Če je škoda, ki je nastala naročniku zaradi neizpolnitve, nepravilne izpolnitve pogodbene obveznosti ali zamude v izpolnitvi, večja od pogodbene kazni, ima naročnik pravico zahtevati razliko do popolne odškodnine</w:t>
      </w:r>
      <w:r w:rsidR="00C32E85">
        <w:t>.</w:t>
      </w:r>
    </w:p>
    <w:p w14:paraId="5039F34B" w14:textId="77777777" w:rsidR="00E33B98" w:rsidRDefault="00E33B98" w:rsidP="00E33B98">
      <w:pPr>
        <w:spacing w:line="240" w:lineRule="auto"/>
      </w:pPr>
    </w:p>
    <w:p w14:paraId="5A375EFC" w14:textId="53771081" w:rsidR="00E33B98" w:rsidRDefault="00B80D3A" w:rsidP="00E33B98">
      <w:pPr>
        <w:spacing w:line="240" w:lineRule="auto"/>
      </w:pPr>
      <w:r>
        <w:t>Izvajalec</w:t>
      </w:r>
      <w:r w:rsidR="00E33B98">
        <w:t xml:space="preserve"> ne odgovarja za pravočasno izvedbo pogodbenih obveznosti, če naročnik ne izpolni svojih obveznosti, ki so pogoj za </w:t>
      </w:r>
      <w:r>
        <w:t>izvajalč</w:t>
      </w:r>
      <w:r w:rsidR="00E33B98">
        <w:t>evo pravočasno izvedbo pogodbenih obveznosti.</w:t>
      </w:r>
      <w:r w:rsidR="00C32E85" w:rsidRPr="00C32E85">
        <w:t xml:space="preserve"> V kolikor naročnik zamuja z izpolnitvijo svojih obveznosti, se roki za izvedbo s strani </w:t>
      </w:r>
      <w:r>
        <w:t>izvajalc</w:t>
      </w:r>
      <w:r w:rsidR="00C32E85" w:rsidRPr="00C32E85">
        <w:t>a podaljšajo za čas te zamude.</w:t>
      </w:r>
    </w:p>
    <w:p w14:paraId="1943C21D" w14:textId="77777777" w:rsidR="00E33B98" w:rsidRDefault="00E33B98" w:rsidP="00E33B98">
      <w:pPr>
        <w:spacing w:line="240" w:lineRule="auto"/>
      </w:pPr>
    </w:p>
    <w:p w14:paraId="16790477" w14:textId="19C1060C" w:rsidR="00E33B98" w:rsidRDefault="00E33B98" w:rsidP="00E33B98">
      <w:pPr>
        <w:spacing w:line="240" w:lineRule="auto"/>
      </w:pPr>
      <w:r>
        <w:t xml:space="preserve">Pogodbeni stranki sta soglasni, da v primeru zamude z izpolnitvijo, </w:t>
      </w:r>
      <w:r w:rsidR="00B80D3A">
        <w:t>izvajalc</w:t>
      </w:r>
      <w:r>
        <w:t>a ob sprejemu izpolnitve ni potrebno posebej obvestiti o pridržanju pravice do obračuna pogodbene kazni, pač pa se pogodbena kazen lahko obračuna v skladu z določili te pogodbe ob vsaki zamudi brez obvestila.</w:t>
      </w:r>
    </w:p>
    <w:p w14:paraId="711C8ED2" w14:textId="77777777" w:rsidR="00C32E85" w:rsidRDefault="00C32E85" w:rsidP="00E33B98">
      <w:pPr>
        <w:spacing w:line="240" w:lineRule="auto"/>
      </w:pPr>
    </w:p>
    <w:p w14:paraId="48D91DC8" w14:textId="4DA7F57D" w:rsidR="00C32E85" w:rsidRDefault="00C32E85" w:rsidP="00C32E85">
      <w:pPr>
        <w:spacing w:line="240" w:lineRule="auto"/>
      </w:pPr>
      <w:r w:rsidRPr="00C32E85">
        <w:t>Pogodbena kazen ali kritje za nadomestno blago</w:t>
      </w:r>
      <w:r>
        <w:t xml:space="preserve"> in/ali </w:t>
      </w:r>
      <w:r w:rsidRPr="00C32E85">
        <w:t xml:space="preserve">storitev se lahko pobota z izplačili </w:t>
      </w:r>
      <w:r w:rsidR="00B80D3A">
        <w:t>izvajalc</w:t>
      </w:r>
      <w:r w:rsidRPr="00C32E85">
        <w:t xml:space="preserve">u oziroma v kolikor to ni mogoče, se izstavi poseben račun, ki ga je </w:t>
      </w:r>
      <w:r w:rsidR="00B80D3A">
        <w:t>izvajalec</w:t>
      </w:r>
      <w:r w:rsidRPr="00C32E85">
        <w:t xml:space="preserve"> dolžan plačati v roku osmih dni od prejema. Naročnik je dolžan ob pobotu </w:t>
      </w:r>
      <w:r w:rsidR="00B80D3A">
        <w:t>izvajalc</w:t>
      </w:r>
      <w:r w:rsidRPr="00C32E85">
        <w:t>u podati izjavo o pobotu, v kateri navede podrobnosti o terjatvi in obveznosti, ki jih je pobotal.</w:t>
      </w:r>
    </w:p>
    <w:p w14:paraId="3D531003" w14:textId="0688A9F0" w:rsidR="00A11E46" w:rsidRDefault="00A11E46" w:rsidP="00C32E85">
      <w:pPr>
        <w:spacing w:line="240" w:lineRule="auto"/>
      </w:pPr>
    </w:p>
    <w:p w14:paraId="390A5504" w14:textId="77777777" w:rsidR="00E33B98" w:rsidRPr="00D00A19" w:rsidRDefault="00E33B98" w:rsidP="00E33B98">
      <w:pPr>
        <w:spacing w:line="240" w:lineRule="auto"/>
      </w:pPr>
    </w:p>
    <w:p w14:paraId="1CEE86D6" w14:textId="77777777" w:rsidR="00535B9E" w:rsidRPr="00D00A19" w:rsidRDefault="00535B9E" w:rsidP="00D00A19">
      <w:pPr>
        <w:pStyle w:val="Naslov2"/>
        <w:spacing w:before="0" w:after="0" w:line="240" w:lineRule="auto"/>
        <w:ind w:left="357" w:hanging="357"/>
      </w:pPr>
      <w:r w:rsidRPr="00D00A19">
        <w:t>ZAVAROVANJE ZA DOBRO IZVEDBO POGODBENIH OBVEZNOSTI</w:t>
      </w:r>
    </w:p>
    <w:p w14:paraId="522047B9" w14:textId="77777777" w:rsidR="00A11E46" w:rsidRPr="00F66A71" w:rsidRDefault="00A11E46" w:rsidP="00D00A19">
      <w:pPr>
        <w:spacing w:line="240" w:lineRule="auto"/>
      </w:pPr>
    </w:p>
    <w:p w14:paraId="5C15C47A" w14:textId="32E280D4" w:rsidR="00106183" w:rsidRPr="00D00A19" w:rsidRDefault="00C02A00" w:rsidP="00CC6D7B">
      <w:pPr>
        <w:pStyle w:val="Odstavekseznama"/>
        <w:numPr>
          <w:ilvl w:val="0"/>
          <w:numId w:val="7"/>
        </w:numPr>
        <w:spacing w:after="0" w:line="240" w:lineRule="auto"/>
        <w:jc w:val="center"/>
      </w:pPr>
      <w:r w:rsidRPr="00D00A19">
        <w:t>člen</w:t>
      </w:r>
    </w:p>
    <w:p w14:paraId="46C90641" w14:textId="77777777" w:rsidR="00A11E46" w:rsidRPr="00D00A19" w:rsidRDefault="00A11E46" w:rsidP="00D00A19">
      <w:pPr>
        <w:spacing w:line="240" w:lineRule="auto"/>
      </w:pPr>
    </w:p>
    <w:p w14:paraId="738D53FC" w14:textId="615099B7" w:rsidR="000E194E" w:rsidRPr="00D00A19" w:rsidRDefault="00B80D3A" w:rsidP="00F66A71">
      <w:pPr>
        <w:spacing w:line="240" w:lineRule="auto"/>
      </w:pPr>
      <w:r>
        <w:t>Izvajalec</w:t>
      </w:r>
      <w:r w:rsidR="000E194E" w:rsidRPr="00F66A71">
        <w:t xml:space="preserve"> se zavezuje, da bo v roku desetih delovnih dni od </w:t>
      </w:r>
      <w:r w:rsidR="00332D18" w:rsidRPr="00F66A71">
        <w:t xml:space="preserve">obojestranskega </w:t>
      </w:r>
      <w:r w:rsidR="000E194E" w:rsidRPr="00F66A71">
        <w:t xml:space="preserve">podpisa te pogodbe naročniku predložil zavarovanje za dobro izvedbo pogodbenih obveznosti v višini </w:t>
      </w:r>
      <w:r w:rsidR="00574398" w:rsidRPr="00F66A71">
        <w:t>5</w:t>
      </w:r>
      <w:r w:rsidR="008D369E" w:rsidRPr="00F66A71">
        <w:t> </w:t>
      </w:r>
      <w:r w:rsidR="00C43215" w:rsidRPr="00F66A71">
        <w:t>%</w:t>
      </w:r>
      <w:r w:rsidR="000E194E" w:rsidRPr="00F66A71">
        <w:t xml:space="preserve"> od skupne pogodbene vrednosti v EUR z DDV</w:t>
      </w:r>
      <w:r w:rsidR="00522AAD" w:rsidRPr="00F66A71">
        <w:t xml:space="preserve">, z veljavnostjo </w:t>
      </w:r>
      <w:r w:rsidR="000E194E" w:rsidRPr="00F66A71">
        <w:t>še</w:t>
      </w:r>
      <w:r w:rsidR="00522AAD" w:rsidRPr="00F66A71">
        <w:t xml:space="preserve"> najmanj</w:t>
      </w:r>
      <w:r w:rsidR="000E194E" w:rsidRPr="00F66A71">
        <w:t xml:space="preserve"> </w:t>
      </w:r>
      <w:r w:rsidR="00221D65">
        <w:t>3 leta in</w:t>
      </w:r>
      <w:r w:rsidR="00C32CBA">
        <w:t xml:space="preserve"> 4 mesece</w:t>
      </w:r>
      <w:r w:rsidR="00221D65">
        <w:t xml:space="preserve"> </w:t>
      </w:r>
      <w:r w:rsidR="002A1869">
        <w:t>od</w:t>
      </w:r>
      <w:r w:rsidR="000E194E" w:rsidRPr="00F66A71">
        <w:t xml:space="preserve"> </w:t>
      </w:r>
      <w:r w:rsidR="00221D65">
        <w:t>podpis</w:t>
      </w:r>
      <w:r w:rsidR="002A1869">
        <w:t>a</w:t>
      </w:r>
      <w:r w:rsidR="000E194E" w:rsidRPr="00F66A71">
        <w:t xml:space="preserve"> pogodbe.</w:t>
      </w:r>
    </w:p>
    <w:p w14:paraId="6ABFD5F4" w14:textId="77777777" w:rsidR="00F577E6" w:rsidRPr="0099490A" w:rsidRDefault="00F577E6" w:rsidP="00D00A19">
      <w:pPr>
        <w:spacing w:line="240" w:lineRule="auto"/>
      </w:pPr>
    </w:p>
    <w:p w14:paraId="118BED17" w14:textId="49D1248F" w:rsidR="004A364B" w:rsidRPr="00D00A19" w:rsidRDefault="004A364B" w:rsidP="00D00A19">
      <w:pPr>
        <w:spacing w:line="240" w:lineRule="auto"/>
      </w:pPr>
      <w:r w:rsidRPr="00D00A19">
        <w:t xml:space="preserve">V primeru sprememb pogodbe, ki bi vplivale na višino oziroma veljavnost zavarovanja, mora </w:t>
      </w:r>
      <w:r w:rsidR="00B80D3A">
        <w:t>izvajalec</w:t>
      </w:r>
      <w:r w:rsidRPr="00D00A19">
        <w:t xml:space="preserve"> </w:t>
      </w:r>
      <w:r w:rsidR="00332D18">
        <w:t>zavarovanje</w:t>
      </w:r>
      <w:r w:rsidR="00522AAD" w:rsidRPr="00D00A19">
        <w:t xml:space="preserve"> </w:t>
      </w:r>
      <w:r w:rsidRPr="00D00A19">
        <w:t>ustrezno spremeniti oziroma podaljšati njegovo veljavnost.</w:t>
      </w:r>
    </w:p>
    <w:p w14:paraId="336DBD24" w14:textId="77777777" w:rsidR="00F577E6" w:rsidRPr="00F66A71" w:rsidRDefault="00F577E6" w:rsidP="00D00A19">
      <w:pPr>
        <w:spacing w:line="240" w:lineRule="auto"/>
      </w:pPr>
    </w:p>
    <w:p w14:paraId="13FDE778" w14:textId="46E0BB52" w:rsidR="00F577E6" w:rsidRPr="00D00A19" w:rsidRDefault="00F577E6" w:rsidP="00D00A19">
      <w:pPr>
        <w:spacing w:line="240" w:lineRule="auto"/>
      </w:pPr>
      <w:r w:rsidRPr="00D00A19">
        <w:t xml:space="preserve">Naročnik bo unovčil zavarovanje za dobro izvedbo pogodbenih obveznosti, v primeru če </w:t>
      </w:r>
      <w:r w:rsidR="00B80D3A">
        <w:t>izvajalec</w:t>
      </w:r>
      <w:r w:rsidRPr="00D00A19">
        <w:t>:</w:t>
      </w:r>
    </w:p>
    <w:p w14:paraId="0EA5B4D2" w14:textId="77777777" w:rsidR="00F577E6" w:rsidRPr="00D00A19" w:rsidRDefault="00F577E6" w:rsidP="000C1FD2">
      <w:pPr>
        <w:pStyle w:val="Odstavekseznama"/>
        <w:numPr>
          <w:ilvl w:val="0"/>
          <w:numId w:val="8"/>
        </w:numPr>
        <w:spacing w:after="0" w:line="240" w:lineRule="auto"/>
        <w:ind w:left="360"/>
      </w:pPr>
      <w:r w:rsidRPr="00D00A19">
        <w:t>ne bo pričel izvajati svojih pogodbenih obveznosti v skladu z določili pogodbe ali</w:t>
      </w:r>
    </w:p>
    <w:p w14:paraId="0616A80C" w14:textId="77777777" w:rsidR="00F577E6" w:rsidRPr="00D00A19" w:rsidRDefault="00F577E6" w:rsidP="000C1FD2">
      <w:pPr>
        <w:pStyle w:val="Odstavekseznama"/>
        <w:numPr>
          <w:ilvl w:val="0"/>
          <w:numId w:val="8"/>
        </w:numPr>
        <w:spacing w:after="0" w:line="240" w:lineRule="auto"/>
        <w:ind w:left="360"/>
      </w:pPr>
      <w:r w:rsidRPr="00D00A19">
        <w:t>ne bo izpolnil svojih pogodbenih obveznosti v skladu z določili pogodbe ali</w:t>
      </w:r>
    </w:p>
    <w:p w14:paraId="2E3979FA" w14:textId="77777777" w:rsidR="00F577E6" w:rsidRPr="00D00A19" w:rsidRDefault="00F577E6" w:rsidP="000C1FD2">
      <w:pPr>
        <w:pStyle w:val="Odstavekseznama"/>
        <w:numPr>
          <w:ilvl w:val="0"/>
          <w:numId w:val="8"/>
        </w:numPr>
        <w:spacing w:after="0" w:line="240" w:lineRule="auto"/>
        <w:ind w:left="360"/>
      </w:pPr>
      <w:r w:rsidRPr="00D00A19">
        <w:t>ne bo pravočasno izpolnil svojih pogodbenih obveznosti v skladu z določili pogodbe ali</w:t>
      </w:r>
    </w:p>
    <w:p w14:paraId="6E092656" w14:textId="77777777" w:rsidR="00F577E6" w:rsidRPr="00D00A19" w:rsidRDefault="00F577E6" w:rsidP="000C1FD2">
      <w:pPr>
        <w:pStyle w:val="Odstavekseznama"/>
        <w:numPr>
          <w:ilvl w:val="0"/>
          <w:numId w:val="8"/>
        </w:numPr>
        <w:spacing w:after="0" w:line="240" w:lineRule="auto"/>
        <w:ind w:left="360"/>
      </w:pPr>
      <w:r w:rsidRPr="00D00A19">
        <w:t>ne bo pravilno izpolnil svojih pogodbenih obveznosti v skladu z določili pogodbe ali</w:t>
      </w:r>
    </w:p>
    <w:p w14:paraId="7010AC1F" w14:textId="77777777" w:rsidR="00F577E6" w:rsidRPr="00D00A19" w:rsidRDefault="00F577E6" w:rsidP="000C1FD2">
      <w:pPr>
        <w:pStyle w:val="Odstavekseznama"/>
        <w:numPr>
          <w:ilvl w:val="0"/>
          <w:numId w:val="8"/>
        </w:numPr>
        <w:spacing w:after="0" w:line="240" w:lineRule="auto"/>
        <w:ind w:left="360"/>
      </w:pPr>
      <w:r w:rsidRPr="00D00A19">
        <w:t>bo prenehal izpolnjevati svoje pogodbene obveznosti določene v pogodbi.</w:t>
      </w:r>
    </w:p>
    <w:p w14:paraId="4AA81D45" w14:textId="77777777" w:rsidR="00F577E6" w:rsidRPr="00F66A71" w:rsidRDefault="00F577E6" w:rsidP="00A87CE6">
      <w:pPr>
        <w:spacing w:line="240" w:lineRule="auto"/>
      </w:pPr>
    </w:p>
    <w:p w14:paraId="1B609FF5" w14:textId="77777777" w:rsidR="004A364B" w:rsidRPr="00D00A19" w:rsidRDefault="004A364B" w:rsidP="00D00A19">
      <w:pPr>
        <w:spacing w:line="240" w:lineRule="auto"/>
      </w:pPr>
      <w:r w:rsidRPr="00D00A19">
        <w:t>Če bo naročnik unovčil zavarovanje za dobro izvedbo pogodbenih obveznosti, bo moral ponudnik naročniku v roku desetih dni od unovčenja zavarovanja, predložiti novo zavarovanje za dobro izvedbo pogodbenih obveznosti v enaki višini in z enako končno veljavnostjo, kot prvotno zavarovanje za dobro izvedbo pogodbenih obveznosti.</w:t>
      </w:r>
    </w:p>
    <w:p w14:paraId="35D9626A" w14:textId="77777777" w:rsidR="004A364B" w:rsidRPr="00F66A71" w:rsidRDefault="004A364B" w:rsidP="00D00A19">
      <w:pPr>
        <w:spacing w:line="240" w:lineRule="auto"/>
      </w:pPr>
    </w:p>
    <w:p w14:paraId="42A8C8FC" w14:textId="4BB0D6D0" w:rsidR="00264017" w:rsidRDefault="00F577E6" w:rsidP="00D00A19">
      <w:pPr>
        <w:spacing w:line="240" w:lineRule="auto"/>
      </w:pPr>
      <w:bookmarkStart w:id="6" w:name="_Hlk194316697"/>
      <w:r w:rsidRPr="00D00A19">
        <w:t>V primerih zamud ali kršitev, za katere je</w:t>
      </w:r>
      <w:r w:rsidR="008459AF">
        <w:t xml:space="preserve"> po</w:t>
      </w:r>
      <w:r w:rsidRPr="00D00A19">
        <w:t xml:space="preserve"> tej pogodbi določena pogodbena kazen, se prvenstveno obračuna pogodbena kazen, zavarovanje za dobro izvedbo pogodbenih obveznosti pa se lahko unovči ob nadaljevanju zamude ali kršitve.</w:t>
      </w:r>
    </w:p>
    <w:p w14:paraId="087DCC80" w14:textId="77777777" w:rsidR="00E968C0" w:rsidRDefault="00E968C0" w:rsidP="00D00A19">
      <w:pPr>
        <w:spacing w:line="240" w:lineRule="auto"/>
      </w:pPr>
    </w:p>
    <w:p w14:paraId="398297CF" w14:textId="77777777" w:rsidR="00E968C0" w:rsidRDefault="00E968C0" w:rsidP="00D00A19">
      <w:pPr>
        <w:spacing w:line="240" w:lineRule="auto"/>
      </w:pPr>
    </w:p>
    <w:p w14:paraId="1CEF746D" w14:textId="77777777" w:rsidR="00E968C0" w:rsidRPr="00D00A19" w:rsidRDefault="00E968C0" w:rsidP="00D00A19">
      <w:pPr>
        <w:spacing w:line="240" w:lineRule="auto"/>
      </w:pPr>
    </w:p>
    <w:bookmarkEnd w:id="6"/>
    <w:p w14:paraId="010DF77B" w14:textId="77777777" w:rsidR="00451ADE" w:rsidRPr="00D00A19" w:rsidRDefault="00451ADE" w:rsidP="00D00A19">
      <w:pPr>
        <w:spacing w:line="240" w:lineRule="auto"/>
      </w:pPr>
    </w:p>
    <w:p w14:paraId="292B31D4" w14:textId="0F022856" w:rsidR="00624142" w:rsidRPr="0076090F" w:rsidRDefault="00624142" w:rsidP="00624142">
      <w:pPr>
        <w:pStyle w:val="Naslov2"/>
        <w:spacing w:before="0" w:after="0" w:line="240" w:lineRule="auto"/>
        <w:ind w:left="357" w:hanging="357"/>
      </w:pPr>
      <w:r w:rsidRPr="0076090F">
        <w:t>VARNOSTNE DOLOČBE</w:t>
      </w:r>
    </w:p>
    <w:p w14:paraId="68357BFB" w14:textId="77777777" w:rsidR="00624142" w:rsidRPr="0076090F" w:rsidRDefault="00624142" w:rsidP="00D00A19">
      <w:pPr>
        <w:spacing w:line="240" w:lineRule="auto"/>
      </w:pPr>
    </w:p>
    <w:p w14:paraId="05B42575" w14:textId="77777777" w:rsidR="00624142" w:rsidRPr="00D00A19" w:rsidRDefault="00624142" w:rsidP="00CC6D7B">
      <w:pPr>
        <w:pStyle w:val="Odstavekseznama"/>
        <w:numPr>
          <w:ilvl w:val="0"/>
          <w:numId w:val="7"/>
        </w:numPr>
        <w:spacing w:after="0" w:line="240" w:lineRule="auto"/>
        <w:jc w:val="center"/>
      </w:pPr>
      <w:r w:rsidRPr="00D00A19">
        <w:lastRenderedPageBreak/>
        <w:t>člen</w:t>
      </w:r>
    </w:p>
    <w:p w14:paraId="0D4C80AF" w14:textId="77777777" w:rsidR="00624142" w:rsidRPr="00802023" w:rsidRDefault="00624142" w:rsidP="00D00A19">
      <w:pPr>
        <w:spacing w:line="240" w:lineRule="auto"/>
      </w:pPr>
    </w:p>
    <w:p w14:paraId="2895E5BC" w14:textId="3F8188FD" w:rsidR="00412C66" w:rsidRPr="00D00A19" w:rsidRDefault="00B80D3A" w:rsidP="00412C66">
      <w:pPr>
        <w:spacing w:line="240" w:lineRule="auto"/>
      </w:pPr>
      <w:r>
        <w:t>Izvajalec</w:t>
      </w:r>
      <w:r w:rsidR="00412C66" w:rsidRPr="00D00A19">
        <w:t xml:space="preserve"> se zavezuje, da bo vse podatke, dejstva in listine naročnika, s katerimi bo prišel v stik ob izvajanju te pogodbe, skrbno varoval in jih ne bo </w:t>
      </w:r>
      <w:r w:rsidR="00412C66" w:rsidRPr="009E61DF">
        <w:t>razkril tretj</w:t>
      </w:r>
      <w:r w:rsidR="00567D31" w:rsidRPr="009E61DF">
        <w:t>i</w:t>
      </w:r>
      <w:r w:rsidR="00412C66" w:rsidRPr="009E61DF">
        <w:t xml:space="preserve"> oseb</w:t>
      </w:r>
      <w:r w:rsidR="00567D31" w:rsidRPr="009E61DF">
        <w:t>i</w:t>
      </w:r>
      <w:r w:rsidR="00412C66" w:rsidRPr="009E61DF">
        <w:t xml:space="preserve"> ali uporabil v svojo korist, ne v času trajanja te pogodbe, niti kadarkoli po njenem prenehanju.</w:t>
      </w:r>
      <w:r w:rsidR="00567D31">
        <w:t xml:space="preserve"> </w:t>
      </w:r>
      <w:r>
        <w:t>Izvajalec</w:t>
      </w:r>
      <w:r w:rsidR="00412C66" w:rsidRPr="00D00A19">
        <w:t xml:space="preserve"> se zavezuje, da rezultati dela ne bodo zapustili delovnega okolja </w:t>
      </w:r>
      <w:r>
        <w:t>izvajalc</w:t>
      </w:r>
      <w:r w:rsidR="00E9641F">
        <w:t>a</w:t>
      </w:r>
      <w:r w:rsidR="00412C66" w:rsidRPr="00D00A19">
        <w:t xml:space="preserve"> in naročnika in ne bodo uporabljeni za druge namene.</w:t>
      </w:r>
    </w:p>
    <w:p w14:paraId="199B2F92" w14:textId="77777777" w:rsidR="00412C66" w:rsidRPr="00D00A19" w:rsidRDefault="00412C66" w:rsidP="00412C66">
      <w:pPr>
        <w:spacing w:line="240" w:lineRule="auto"/>
      </w:pPr>
    </w:p>
    <w:p w14:paraId="717CB872" w14:textId="46F00EC4" w:rsidR="00412C66" w:rsidRPr="00D00A19" w:rsidRDefault="00412C66" w:rsidP="00412C66">
      <w:pPr>
        <w:spacing w:line="240" w:lineRule="auto"/>
      </w:pPr>
      <w:r w:rsidRPr="00D00A19">
        <w:t xml:space="preserve">Informacije v zvezi </w:t>
      </w:r>
      <w:r w:rsidR="00D01F24">
        <w:t>z infrastrukturo,</w:t>
      </w:r>
      <w:r w:rsidR="00D01F24" w:rsidRPr="00D00A19">
        <w:t xml:space="preserve"> </w:t>
      </w:r>
      <w:r w:rsidRPr="00D00A19">
        <w:t xml:space="preserve">komunikacijskim omrežjem in aplikacijami državnih organov, do katerih pride med svojim delom </w:t>
      </w:r>
      <w:r w:rsidR="00B80D3A">
        <w:t>izvajalec</w:t>
      </w:r>
      <w:r w:rsidRPr="00D00A19">
        <w:t>, le-ta ne sme uporabljati za druge namene in izven obsega te pogodbe.</w:t>
      </w:r>
    </w:p>
    <w:p w14:paraId="58BCE765" w14:textId="77777777" w:rsidR="00412C66" w:rsidRPr="00D00A19" w:rsidRDefault="00412C66" w:rsidP="00412C66">
      <w:pPr>
        <w:spacing w:line="240" w:lineRule="auto"/>
      </w:pPr>
    </w:p>
    <w:p w14:paraId="620602CD" w14:textId="77DE557F" w:rsidR="00412C66" w:rsidRPr="00D00A19" w:rsidRDefault="00412C66" w:rsidP="00412C66">
      <w:pPr>
        <w:spacing w:line="240" w:lineRule="auto"/>
      </w:pPr>
      <w:r w:rsidRPr="00D00A19">
        <w:t xml:space="preserve">Vse pogodbene obveznosti bo </w:t>
      </w:r>
      <w:r w:rsidR="00B80D3A">
        <w:t>izvajalec</w:t>
      </w:r>
      <w:r w:rsidRPr="00D00A19">
        <w:t xml:space="preserve"> izvajal le v dogovorjenih časovnih okvirih in s soglasjem ter vednostjo naročnika. </w:t>
      </w:r>
      <w:r w:rsidR="00D01F24">
        <w:t>Nobene</w:t>
      </w:r>
      <w:r w:rsidR="00D01F24" w:rsidRPr="00D00A19">
        <w:t xml:space="preserve"> </w:t>
      </w:r>
      <w:r w:rsidRPr="00D00A19">
        <w:t xml:space="preserve">aktivnosti, ki jih bo izvajal </w:t>
      </w:r>
      <w:r w:rsidR="00B80D3A">
        <w:t>izvajalec</w:t>
      </w:r>
      <w:r w:rsidR="00D01F24">
        <w:t>,</w:t>
      </w:r>
      <w:r w:rsidRPr="00D00A19">
        <w:t xml:space="preserve"> ne smejo ogroziti delovanja informacijskih sistemov državnih organov. V primeru ogrožanja delovanja informacijskih sistemov ali na zahtevo naročnika mora </w:t>
      </w:r>
      <w:r w:rsidR="00B80D3A">
        <w:t>izvajalec</w:t>
      </w:r>
      <w:r w:rsidRPr="00D00A19">
        <w:t xml:space="preserve"> takoj prekiniti z aktivnostmi in po potrebi sodelovati pri vzpostavitvi prvotnega stanja.</w:t>
      </w:r>
    </w:p>
    <w:p w14:paraId="1BA66F02" w14:textId="77777777" w:rsidR="00412C66" w:rsidRPr="00D00A19" w:rsidRDefault="00412C66" w:rsidP="00412C66">
      <w:pPr>
        <w:spacing w:line="240" w:lineRule="auto"/>
      </w:pPr>
    </w:p>
    <w:p w14:paraId="5AFD4EDB" w14:textId="62E86FAA" w:rsidR="00412C66" w:rsidRPr="00D00A19" w:rsidRDefault="00412C66" w:rsidP="00412C66">
      <w:pPr>
        <w:spacing w:line="240" w:lineRule="auto"/>
      </w:pPr>
      <w:r w:rsidRPr="00D00A19">
        <w:t xml:space="preserve">Za morebitne kršitve obveznosti, določene v prvem, drugem in tretjem odstavku tega člena, je </w:t>
      </w:r>
      <w:r w:rsidR="00B80D3A">
        <w:t>izvajalec</w:t>
      </w:r>
      <w:r w:rsidRPr="00D00A19">
        <w:t xml:space="preserve"> odškodninsko odgovoren</w:t>
      </w:r>
      <w:r w:rsidR="00E9641F">
        <w:t>,</w:t>
      </w:r>
      <w:r w:rsidR="00E9641F" w:rsidRPr="00E9641F">
        <w:t xml:space="preserve"> ne glede na dogovorjeno pogodbeno kazen in ne glede na zavarovanje za dobro izvedbo pogodbenih obveznosti.</w:t>
      </w:r>
    </w:p>
    <w:p w14:paraId="42C70B10" w14:textId="77777777" w:rsidR="00412C66" w:rsidRPr="00D00A19" w:rsidRDefault="00412C66" w:rsidP="00412C66">
      <w:pPr>
        <w:spacing w:line="240" w:lineRule="auto"/>
      </w:pPr>
    </w:p>
    <w:p w14:paraId="6900470B" w14:textId="40437A2C" w:rsidR="00412C66" w:rsidRDefault="00B80D3A" w:rsidP="00412C66">
      <w:pPr>
        <w:spacing w:line="240" w:lineRule="auto"/>
      </w:pPr>
      <w:r>
        <w:t>Izvajalec</w:t>
      </w:r>
      <w:r w:rsidR="00412C66" w:rsidRPr="00D00A19">
        <w:t xml:space="preserve"> naročniku omogoča izvajanje nadzora nad izvajanjem postopkov in ukrepov iz tega poglavja.</w:t>
      </w:r>
    </w:p>
    <w:p w14:paraId="478DBB35" w14:textId="77777777" w:rsidR="00E9641F" w:rsidRDefault="00E9641F" w:rsidP="00412C66">
      <w:pPr>
        <w:spacing w:line="240" w:lineRule="auto"/>
      </w:pPr>
    </w:p>
    <w:p w14:paraId="7DCFBC7E" w14:textId="77777777" w:rsidR="00E9641F" w:rsidRPr="00D00A19" w:rsidRDefault="00E9641F" w:rsidP="00CC6D7B">
      <w:pPr>
        <w:pStyle w:val="Odstavekseznama"/>
        <w:numPr>
          <w:ilvl w:val="0"/>
          <w:numId w:val="7"/>
        </w:numPr>
        <w:spacing w:after="0" w:line="240" w:lineRule="auto"/>
        <w:jc w:val="center"/>
      </w:pPr>
      <w:r w:rsidRPr="00D00A19">
        <w:t>člen</w:t>
      </w:r>
    </w:p>
    <w:p w14:paraId="5D64C468" w14:textId="77777777" w:rsidR="00E9641F" w:rsidRDefault="00E9641F" w:rsidP="00412C66">
      <w:pPr>
        <w:spacing w:line="240" w:lineRule="auto"/>
      </w:pPr>
    </w:p>
    <w:p w14:paraId="6F4F2BF5" w14:textId="67711DCF" w:rsidR="00E9641F" w:rsidRDefault="00B80D3A" w:rsidP="00412C66">
      <w:pPr>
        <w:spacing w:line="240" w:lineRule="auto"/>
      </w:pPr>
      <w:r>
        <w:t>Izvajalec</w:t>
      </w:r>
      <w:r w:rsidR="00E9641F" w:rsidRPr="00E9641F">
        <w:t xml:space="preserve"> se je dolžan seznaniti in se ravnati po internih predpisih naročnika glede varovanja in zaščite podatkov. Naročnik je dolžan </w:t>
      </w:r>
      <w:r>
        <w:t>izvajalc</w:t>
      </w:r>
      <w:r w:rsidR="00E9641F">
        <w:t>a</w:t>
      </w:r>
      <w:r w:rsidR="00E9641F" w:rsidRPr="00E9641F">
        <w:t xml:space="preserve"> obvestiti o spremembi, dopolnitvi oziroma razveljavitvi svojih internih predpisov glede varovanja in zaščite podatkov. </w:t>
      </w:r>
      <w:r>
        <w:t>Izvajalec</w:t>
      </w:r>
      <w:r w:rsidR="00E9641F" w:rsidRPr="00E9641F">
        <w:t xml:space="preserve"> je dolžan obvestiti svoje delavce, da lahko pri svojem delu pridejo v stik z zaupnimi podatki, pri delu z njimi pa morajo le-ti ravnati z največjo mero skrbnosti.</w:t>
      </w:r>
    </w:p>
    <w:p w14:paraId="6BD029D0" w14:textId="77777777" w:rsidR="00E9641F" w:rsidRDefault="00E9641F" w:rsidP="00412C66">
      <w:pPr>
        <w:spacing w:line="240" w:lineRule="auto"/>
      </w:pPr>
    </w:p>
    <w:p w14:paraId="6FC0D566" w14:textId="756E0199" w:rsidR="00E9641F" w:rsidRDefault="00B80D3A" w:rsidP="00412C66">
      <w:pPr>
        <w:spacing w:line="240" w:lineRule="auto"/>
      </w:pPr>
      <w:r>
        <w:t>Izvajalec</w:t>
      </w:r>
      <w:r w:rsidR="00E9641F" w:rsidRPr="00E9641F">
        <w:t xml:space="preserve"> se zavezuje, da bo naročniku ob podpisu pogodbe oziroma najkasneje v roku osmih dni od podpisa pogodbe posredoval izjave vseh kadrov, ki bodo sodelovali pri izvajanju storitev pogodbe, da bodo spoštovali in varovali vse (osebne, zaupne in poslovne) podatke, ki jim bodo posredovani vezano na izvajanje </w:t>
      </w:r>
      <w:r w:rsidR="00E9641F">
        <w:t>pogodbe</w:t>
      </w:r>
      <w:r w:rsidR="00E9641F" w:rsidRPr="00E9641F">
        <w:t xml:space="preserve">, skupaj z zasebnimi in identifikacijskimi podatki (tudi za morebitne podizvajalčeve </w:t>
      </w:r>
      <w:r w:rsidR="00E9641F" w:rsidRPr="00E968C0">
        <w:t xml:space="preserve">kadre) </w:t>
      </w:r>
      <w:r w:rsidR="00E9641F" w:rsidRPr="00E968C0">
        <w:rPr>
          <w:i/>
          <w:iCs/>
        </w:rPr>
        <w:t xml:space="preserve">/navede se v primeru, da </w:t>
      </w:r>
      <w:r w:rsidRPr="00E968C0">
        <w:rPr>
          <w:i/>
          <w:iCs/>
        </w:rPr>
        <w:t>izvajalec</w:t>
      </w:r>
      <w:r w:rsidR="00E9641F" w:rsidRPr="00E968C0">
        <w:rPr>
          <w:i/>
          <w:iCs/>
        </w:rPr>
        <w:t xml:space="preserve"> nastopa s podizvajalci/ </w:t>
      </w:r>
      <w:r w:rsidR="00E9641F" w:rsidRPr="00E968C0">
        <w:t>na</w:t>
      </w:r>
      <w:r w:rsidR="00E9641F" w:rsidRPr="00E9641F">
        <w:t xml:space="preserve"> obrazcu »Izjava o dolžnosti varovanja podatkov«.</w:t>
      </w:r>
    </w:p>
    <w:p w14:paraId="13EF3CC1" w14:textId="77777777" w:rsidR="00520DE1" w:rsidRDefault="00520DE1" w:rsidP="00412C66">
      <w:pPr>
        <w:spacing w:line="240" w:lineRule="auto"/>
      </w:pPr>
    </w:p>
    <w:p w14:paraId="23BBB5BA" w14:textId="77777777" w:rsidR="00E968C0" w:rsidRDefault="00E968C0" w:rsidP="00412C66">
      <w:pPr>
        <w:spacing w:line="240" w:lineRule="auto"/>
      </w:pPr>
    </w:p>
    <w:p w14:paraId="09E9F485" w14:textId="06BD7AA1" w:rsidR="00520DE1" w:rsidRPr="00D00A19" w:rsidRDefault="00520DE1" w:rsidP="00520DE1">
      <w:pPr>
        <w:pStyle w:val="Naslov2"/>
        <w:spacing w:before="0" w:after="0" w:line="240" w:lineRule="auto"/>
        <w:ind w:left="357" w:hanging="357"/>
      </w:pPr>
      <w:r>
        <w:t>AVTORSKE PRAVICE</w:t>
      </w:r>
    </w:p>
    <w:p w14:paraId="34EC6444" w14:textId="77777777" w:rsidR="00520DE1" w:rsidRDefault="00520DE1" w:rsidP="00412C66">
      <w:pPr>
        <w:spacing w:line="240" w:lineRule="auto"/>
      </w:pPr>
    </w:p>
    <w:p w14:paraId="5F320634" w14:textId="77777777" w:rsidR="00520DE1" w:rsidRPr="00D00A19" w:rsidRDefault="00520DE1" w:rsidP="00CC6D7B">
      <w:pPr>
        <w:pStyle w:val="Odstavekseznama"/>
        <w:numPr>
          <w:ilvl w:val="0"/>
          <w:numId w:val="7"/>
        </w:numPr>
        <w:spacing w:after="0" w:line="240" w:lineRule="auto"/>
        <w:jc w:val="center"/>
      </w:pPr>
      <w:r w:rsidRPr="00D00A19">
        <w:t>člen</w:t>
      </w:r>
    </w:p>
    <w:p w14:paraId="22F4C3D1" w14:textId="77777777" w:rsidR="00520DE1" w:rsidRDefault="00520DE1" w:rsidP="00412C66">
      <w:pPr>
        <w:spacing w:line="240" w:lineRule="auto"/>
      </w:pPr>
    </w:p>
    <w:p w14:paraId="2AD0357B" w14:textId="715762AB" w:rsidR="00520DE1" w:rsidRDefault="00520DE1" w:rsidP="00412C66">
      <w:pPr>
        <w:spacing w:line="240" w:lineRule="auto"/>
      </w:pPr>
      <w:r w:rsidRPr="00520DE1">
        <w:t xml:space="preserve">Če </w:t>
      </w:r>
      <w:r w:rsidR="00B80D3A">
        <w:t>izvajalec</w:t>
      </w:r>
      <w:r w:rsidRPr="00520DE1">
        <w:t xml:space="preserve"> v okviru izvajanja te pogodbe ustvari konfiguracije, nastavitve in prilagoditve opreme ali drugo stvaritev, ki ima značaj avtorskega dela, avtor obdrži na njem moralne avtorske pravice, materialne avtorske pravice pa se s prevzemom konfiguracij, nastavitev in prilagoditev opreme ali druge stvaritve </w:t>
      </w:r>
      <w:proofErr w:type="spellStart"/>
      <w:r w:rsidRPr="00520DE1">
        <w:t>neizključno</w:t>
      </w:r>
      <w:proofErr w:type="spellEnd"/>
      <w:r w:rsidRPr="00520DE1">
        <w:t xml:space="preserve"> prenesejo na naročnika, prostorsko in časovno neomejeno, in sicer pravica do reproduciranja sestavnih delov ali celote konfiguracij, nastavitev in prilagoditev opreme ali druge stvaritve, pravica prevoda, prilagoditve, priredbe oziroma drugačne predelave ter reproduciranja teh predelav in pravica distribucije v katerikoli obliki ter pravica dajanja na voljo javnosti. zgolj v omejenem obsegu (vsebina je dostopna pooblaščenim uporabnikom).</w:t>
      </w:r>
    </w:p>
    <w:p w14:paraId="789DB8CC" w14:textId="77777777" w:rsidR="00520DE1" w:rsidRDefault="00520DE1" w:rsidP="00412C66">
      <w:pPr>
        <w:spacing w:line="240" w:lineRule="auto"/>
      </w:pPr>
    </w:p>
    <w:p w14:paraId="2CA02208" w14:textId="77777777" w:rsidR="00E968C0" w:rsidRDefault="00E968C0" w:rsidP="00412C66">
      <w:pPr>
        <w:spacing w:line="240" w:lineRule="auto"/>
      </w:pPr>
    </w:p>
    <w:p w14:paraId="030FAA95" w14:textId="77675C83" w:rsidR="00535B9E" w:rsidRPr="00D00A19" w:rsidRDefault="00535B9E" w:rsidP="00D00A19">
      <w:pPr>
        <w:pStyle w:val="Naslov2"/>
        <w:spacing w:before="0" w:after="0" w:line="240" w:lineRule="auto"/>
        <w:ind w:left="357" w:hanging="357"/>
      </w:pPr>
      <w:bookmarkStart w:id="7" w:name="_Hlk533750737"/>
      <w:bookmarkStart w:id="8" w:name="_Hlk533750710"/>
      <w:bookmarkStart w:id="9" w:name="_Hlk34746443"/>
      <w:bookmarkEnd w:id="7"/>
      <w:bookmarkEnd w:id="8"/>
      <w:bookmarkEnd w:id="9"/>
      <w:r w:rsidRPr="00D00A19">
        <w:t>VAR</w:t>
      </w:r>
      <w:r w:rsidR="00233A7D" w:rsidRPr="00D00A19">
        <w:t xml:space="preserve">STVO </w:t>
      </w:r>
      <w:r w:rsidR="00AF0916">
        <w:t xml:space="preserve">IN </w:t>
      </w:r>
      <w:r w:rsidR="004C58A3">
        <w:t xml:space="preserve">POGODBENA </w:t>
      </w:r>
      <w:r w:rsidR="00AF0916">
        <w:t xml:space="preserve">OBDELAVA </w:t>
      </w:r>
      <w:r w:rsidR="00233A7D" w:rsidRPr="00D00A19">
        <w:t>OSEBNIH PODATKOV</w:t>
      </w:r>
    </w:p>
    <w:p w14:paraId="63122725" w14:textId="77777777" w:rsidR="00A87CE6" w:rsidRDefault="00A87CE6" w:rsidP="00D00A19">
      <w:pPr>
        <w:spacing w:line="240" w:lineRule="auto"/>
      </w:pPr>
    </w:p>
    <w:p w14:paraId="433284C9" w14:textId="4A95A450" w:rsidR="009B1D47" w:rsidRDefault="009B1D47" w:rsidP="00CC6D7B">
      <w:pPr>
        <w:pStyle w:val="Odstavekseznama"/>
        <w:numPr>
          <w:ilvl w:val="0"/>
          <w:numId w:val="7"/>
        </w:numPr>
        <w:spacing w:after="0" w:line="240" w:lineRule="auto"/>
        <w:jc w:val="center"/>
      </w:pPr>
      <w:r>
        <w:t>člen</w:t>
      </w:r>
    </w:p>
    <w:p w14:paraId="4D88125C" w14:textId="77777777" w:rsidR="000C1FD2" w:rsidRDefault="000C1FD2" w:rsidP="00520DE1">
      <w:pPr>
        <w:rPr>
          <w:rFonts w:eastAsiaTheme="minorHAnsi"/>
          <w:lang w:eastAsia="zh-CN"/>
        </w:rPr>
      </w:pPr>
    </w:p>
    <w:p w14:paraId="2F9577D7" w14:textId="3AFE539D" w:rsidR="00520DE1" w:rsidRPr="00E968C0" w:rsidRDefault="00520DE1" w:rsidP="00E968C0">
      <w:pPr>
        <w:spacing w:line="240" w:lineRule="auto"/>
      </w:pPr>
      <w:r w:rsidRPr="00E968C0">
        <w:t xml:space="preserve">V zvezi </w:t>
      </w:r>
      <w:r w:rsidR="00231EF0" w:rsidRPr="00E968C0">
        <w:t>s tretjim</w:t>
      </w:r>
      <w:r w:rsidRPr="00E968C0">
        <w:t xml:space="preserve"> odstavkom </w:t>
      </w:r>
      <w:r w:rsidR="00231EF0" w:rsidRPr="00E968C0">
        <w:t>2</w:t>
      </w:r>
      <w:r w:rsidRPr="00E968C0">
        <w:t xml:space="preserve">. člena te pogodbe stranki ugotavljata, da bo naročnik na podlagi 74.a člena Zakona o državni upravi (Uradni list RS, št. 113/05 – uradno prečiščeno besedilo, 89/07 – </w:t>
      </w:r>
      <w:proofErr w:type="spellStart"/>
      <w:r w:rsidRPr="00E968C0">
        <w:t>odl</w:t>
      </w:r>
      <w:proofErr w:type="spellEnd"/>
      <w:r w:rsidRPr="00E968C0">
        <w:t>. US, 126/07 – ZUP-E, 48/09, 8/10 – ZUP-G, 8/12 – ZVRS-F, 21/12, 47/13, 12/14, 90/14 in 51/16, v nadaljnjem besedilu ZDU-1) vodil evidenco uporabnikov storitev, ki jih naročnik naroči po tej pogodbi.</w:t>
      </w:r>
    </w:p>
    <w:p w14:paraId="14235018" w14:textId="77777777" w:rsidR="00520DE1" w:rsidRPr="00E968C0" w:rsidRDefault="00520DE1" w:rsidP="00E968C0">
      <w:pPr>
        <w:spacing w:line="240" w:lineRule="auto"/>
      </w:pPr>
    </w:p>
    <w:p w14:paraId="29C46C28" w14:textId="200F7CD5" w:rsidR="00520DE1" w:rsidRPr="00E968C0" w:rsidRDefault="00520DE1" w:rsidP="00E968C0">
      <w:pPr>
        <w:spacing w:line="240" w:lineRule="auto"/>
      </w:pPr>
      <w:r w:rsidRPr="00E968C0">
        <w:t xml:space="preserve">S to pogodbo naročnik kot upravljavec osebnih podatkov pooblašča </w:t>
      </w:r>
      <w:r w:rsidR="00B80D3A" w:rsidRPr="00E968C0">
        <w:t>izvajalc</w:t>
      </w:r>
      <w:r w:rsidR="000C1FD2" w:rsidRPr="00E968C0">
        <w:t>a</w:t>
      </w:r>
      <w:r w:rsidRPr="00E968C0">
        <w:t xml:space="preserve"> za pogodbenega </w:t>
      </w:r>
      <w:r w:rsidRPr="00E968C0">
        <w:lastRenderedPageBreak/>
        <w:t>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6F760049" w14:textId="77777777" w:rsidR="00520DE1" w:rsidRPr="002D57D4" w:rsidRDefault="00520DE1" w:rsidP="00E968C0">
      <w:pPr>
        <w:spacing w:line="240" w:lineRule="auto"/>
        <w:rPr>
          <w:rFonts w:eastAsiaTheme="minorHAnsi"/>
        </w:rPr>
      </w:pPr>
    </w:p>
    <w:p w14:paraId="1CF5F4D8" w14:textId="77777777" w:rsidR="00520DE1" w:rsidRPr="002D57D4" w:rsidRDefault="00520DE1" w:rsidP="00CC6D7B">
      <w:pPr>
        <w:pStyle w:val="Odstavekseznama"/>
        <w:numPr>
          <w:ilvl w:val="0"/>
          <w:numId w:val="7"/>
        </w:numPr>
        <w:spacing w:after="0" w:line="240" w:lineRule="auto"/>
        <w:jc w:val="center"/>
      </w:pPr>
      <w:r w:rsidRPr="002D57D4">
        <w:t>člen</w:t>
      </w:r>
    </w:p>
    <w:p w14:paraId="7EE62397" w14:textId="77777777" w:rsidR="000C1FD2" w:rsidRDefault="000C1FD2" w:rsidP="00E968C0">
      <w:pPr>
        <w:spacing w:line="240" w:lineRule="auto"/>
        <w:rPr>
          <w:rFonts w:eastAsiaTheme="minorHAnsi"/>
        </w:rPr>
      </w:pPr>
    </w:p>
    <w:p w14:paraId="22BED3EB" w14:textId="607B8D3C" w:rsidR="00520DE1" w:rsidRPr="00E968C0" w:rsidRDefault="00520DE1" w:rsidP="00E968C0">
      <w:pPr>
        <w:spacing w:line="240" w:lineRule="auto"/>
      </w:pPr>
      <w:r w:rsidRPr="00E968C0">
        <w:t>Namen obdelave osebnih podatkov v skladu s prejšnjim členom je izključno izvajanje storitev v skladu s to pogodbo v obsegu, navedenem v prejšnjem členu.</w:t>
      </w:r>
    </w:p>
    <w:p w14:paraId="0DD4A2DC" w14:textId="77777777" w:rsidR="00520DE1" w:rsidRPr="002D57D4" w:rsidRDefault="00520DE1" w:rsidP="00E968C0">
      <w:pPr>
        <w:spacing w:line="240" w:lineRule="auto"/>
        <w:rPr>
          <w:rFonts w:eastAsiaTheme="minorHAnsi"/>
        </w:rPr>
      </w:pPr>
    </w:p>
    <w:p w14:paraId="31788626" w14:textId="77777777" w:rsidR="00520DE1" w:rsidRPr="002D57D4" w:rsidRDefault="00520DE1" w:rsidP="00CC6D7B">
      <w:pPr>
        <w:pStyle w:val="Odstavekseznama"/>
        <w:numPr>
          <w:ilvl w:val="0"/>
          <w:numId w:val="7"/>
        </w:numPr>
        <w:spacing w:after="0" w:line="240" w:lineRule="auto"/>
        <w:jc w:val="center"/>
      </w:pPr>
      <w:bookmarkStart w:id="10" w:name="_Hlk5004903"/>
      <w:r w:rsidRPr="002D57D4">
        <w:t>člen</w:t>
      </w:r>
    </w:p>
    <w:bookmarkEnd w:id="10"/>
    <w:p w14:paraId="66F39A44" w14:textId="77777777" w:rsidR="000C1FD2" w:rsidRDefault="000C1FD2" w:rsidP="00E968C0">
      <w:pPr>
        <w:spacing w:line="240" w:lineRule="auto"/>
        <w:rPr>
          <w:rFonts w:eastAsiaTheme="minorHAnsi"/>
        </w:rPr>
      </w:pPr>
    </w:p>
    <w:p w14:paraId="77BF2A6E" w14:textId="5DF04E2A" w:rsidR="00520DE1" w:rsidRPr="002D57D4" w:rsidRDefault="00520DE1" w:rsidP="00520DE1">
      <w:pPr>
        <w:rPr>
          <w:rFonts w:eastAsiaTheme="minorHAnsi"/>
        </w:rPr>
      </w:pPr>
      <w:r w:rsidRPr="002D57D4">
        <w:rPr>
          <w:rFonts w:eastAsiaTheme="minorHAnsi"/>
        </w:rPr>
        <w:t>V zvezi s to pogodbo se bodo obdelovali naslednji podatki:</w:t>
      </w:r>
    </w:p>
    <w:p w14:paraId="7BCBBADD" w14:textId="77777777" w:rsidR="00520DE1" w:rsidRPr="002D57D4" w:rsidRDefault="00520DE1" w:rsidP="000C1FD2">
      <w:pPr>
        <w:pStyle w:val="Odstavekseznama"/>
        <w:numPr>
          <w:ilvl w:val="0"/>
          <w:numId w:val="8"/>
        </w:numPr>
        <w:spacing w:after="0" w:line="240" w:lineRule="auto"/>
        <w:ind w:left="360"/>
      </w:pPr>
      <w:bookmarkStart w:id="11" w:name="_Hlk68603249"/>
      <w:r w:rsidRPr="002D57D4">
        <w:t>ime priimek,</w:t>
      </w:r>
    </w:p>
    <w:p w14:paraId="51CCA8B2" w14:textId="77777777" w:rsidR="00520DE1" w:rsidRPr="002D57D4" w:rsidRDefault="00520DE1" w:rsidP="000C1FD2">
      <w:pPr>
        <w:pStyle w:val="Odstavekseznama"/>
        <w:numPr>
          <w:ilvl w:val="0"/>
          <w:numId w:val="8"/>
        </w:numPr>
        <w:spacing w:after="0" w:line="240" w:lineRule="auto"/>
        <w:ind w:left="360"/>
      </w:pPr>
      <w:r w:rsidRPr="002D57D4">
        <w:t>elektronski naslov,</w:t>
      </w:r>
    </w:p>
    <w:p w14:paraId="33708A9C" w14:textId="77777777" w:rsidR="00520DE1" w:rsidRPr="002D57D4" w:rsidRDefault="00520DE1" w:rsidP="000C1FD2">
      <w:pPr>
        <w:pStyle w:val="Odstavekseznama"/>
        <w:numPr>
          <w:ilvl w:val="0"/>
          <w:numId w:val="8"/>
        </w:numPr>
        <w:spacing w:after="0" w:line="240" w:lineRule="auto"/>
        <w:ind w:left="360"/>
      </w:pPr>
      <w:r w:rsidRPr="002D57D4">
        <w:t>čas seje</w:t>
      </w:r>
      <w:bookmarkEnd w:id="11"/>
      <w:r w:rsidRPr="002D57D4">
        <w:t xml:space="preserve"> (prometni podatki),</w:t>
      </w:r>
    </w:p>
    <w:p w14:paraId="7F824342" w14:textId="77777777" w:rsidR="00520DE1" w:rsidRPr="002D57D4" w:rsidRDefault="00520DE1" w:rsidP="000C1FD2">
      <w:pPr>
        <w:pStyle w:val="Odstavekseznama"/>
        <w:numPr>
          <w:ilvl w:val="0"/>
          <w:numId w:val="8"/>
        </w:numPr>
        <w:spacing w:after="0" w:line="240" w:lineRule="auto"/>
        <w:ind w:left="360"/>
      </w:pPr>
      <w:r w:rsidRPr="002D57D4">
        <w:t>IP naslov izvorne in končne destinacije,</w:t>
      </w:r>
    </w:p>
    <w:p w14:paraId="435B2AD8" w14:textId="77777777" w:rsidR="00520DE1" w:rsidRPr="002D57D4" w:rsidRDefault="00520DE1" w:rsidP="000C1FD2">
      <w:pPr>
        <w:pStyle w:val="Odstavekseznama"/>
        <w:numPr>
          <w:ilvl w:val="0"/>
          <w:numId w:val="8"/>
        </w:numPr>
        <w:spacing w:after="0" w:line="240" w:lineRule="auto"/>
        <w:ind w:left="360"/>
      </w:pPr>
      <w:r w:rsidRPr="002D57D4">
        <w:t>tip opreme s katere dostopa uporabnik.</w:t>
      </w:r>
    </w:p>
    <w:p w14:paraId="1B8781A7" w14:textId="77777777" w:rsidR="00520DE1" w:rsidRPr="002D57D4" w:rsidRDefault="00520DE1" w:rsidP="00520DE1">
      <w:pPr>
        <w:rPr>
          <w:rFonts w:eastAsiaTheme="minorHAnsi"/>
        </w:rPr>
      </w:pPr>
    </w:p>
    <w:p w14:paraId="3885ADB3" w14:textId="77777777" w:rsidR="00520DE1" w:rsidRPr="002D57D4" w:rsidRDefault="00520DE1" w:rsidP="00CC6D7B">
      <w:pPr>
        <w:pStyle w:val="Odstavekseznama"/>
        <w:numPr>
          <w:ilvl w:val="0"/>
          <w:numId w:val="7"/>
        </w:numPr>
        <w:spacing w:after="0" w:line="240" w:lineRule="auto"/>
        <w:jc w:val="center"/>
      </w:pPr>
      <w:r w:rsidRPr="002D57D4">
        <w:t>člen</w:t>
      </w:r>
    </w:p>
    <w:p w14:paraId="62C20FFB" w14:textId="77777777" w:rsidR="000C1FD2" w:rsidRDefault="000C1FD2" w:rsidP="00E968C0">
      <w:pPr>
        <w:spacing w:line="240" w:lineRule="auto"/>
        <w:rPr>
          <w:rFonts w:eastAsiaTheme="minorHAnsi"/>
        </w:rPr>
      </w:pPr>
    </w:p>
    <w:p w14:paraId="7B65712F" w14:textId="0992E0AD" w:rsidR="00520DE1" w:rsidRPr="002D57D4" w:rsidRDefault="00520DE1" w:rsidP="00E968C0">
      <w:pPr>
        <w:spacing w:line="240" w:lineRule="auto"/>
        <w:rPr>
          <w:rFonts w:eastAsiaTheme="minorHAnsi"/>
        </w:rPr>
      </w:pPr>
      <w:r w:rsidRPr="002D57D4">
        <w:rPr>
          <w:rFonts w:eastAsiaTheme="minorHAnsi"/>
        </w:rPr>
        <w:t>Čas obdelave osebnih podatkov traja za obdobje izvajanja storitev glede na predmet pogodbe iz 2. člena.</w:t>
      </w:r>
    </w:p>
    <w:p w14:paraId="7DB40B03" w14:textId="77777777" w:rsidR="00520DE1" w:rsidRPr="002D57D4" w:rsidRDefault="00520DE1" w:rsidP="00E968C0">
      <w:pPr>
        <w:spacing w:line="240" w:lineRule="auto"/>
        <w:rPr>
          <w:rFonts w:eastAsiaTheme="minorHAnsi"/>
        </w:rPr>
      </w:pPr>
    </w:p>
    <w:p w14:paraId="7F176480" w14:textId="77777777" w:rsidR="00520DE1" w:rsidRPr="002D57D4" w:rsidRDefault="00520DE1" w:rsidP="00CC6D7B">
      <w:pPr>
        <w:pStyle w:val="Odstavekseznama"/>
        <w:numPr>
          <w:ilvl w:val="0"/>
          <w:numId w:val="7"/>
        </w:numPr>
        <w:spacing w:after="0" w:line="240" w:lineRule="auto"/>
        <w:jc w:val="center"/>
      </w:pPr>
      <w:bookmarkStart w:id="12" w:name="_Hlk5004947"/>
      <w:r w:rsidRPr="002D57D4">
        <w:t>člen</w:t>
      </w:r>
    </w:p>
    <w:bookmarkEnd w:id="12"/>
    <w:p w14:paraId="3F7790CA" w14:textId="77777777" w:rsidR="00520DE1" w:rsidRPr="002D57D4" w:rsidRDefault="00520DE1" w:rsidP="00520DE1">
      <w:pPr>
        <w:rPr>
          <w:rFonts w:eastAsiaTheme="minorHAnsi"/>
          <w:lang w:eastAsia="zh-CN"/>
        </w:rPr>
      </w:pPr>
      <w:r w:rsidRPr="002D57D4">
        <w:rPr>
          <w:rFonts w:eastAsiaTheme="minorHAnsi"/>
          <w:lang w:eastAsia="zh-CN"/>
        </w:rPr>
        <w:t>Obdelovalec se zavezuje, da:</w:t>
      </w:r>
    </w:p>
    <w:p w14:paraId="68FA6CD2" w14:textId="546ECD92" w:rsidR="00520DE1" w:rsidRPr="000C1FD2" w:rsidRDefault="00520DE1" w:rsidP="000C1FD2">
      <w:pPr>
        <w:pStyle w:val="Odstavekseznama"/>
        <w:numPr>
          <w:ilvl w:val="0"/>
          <w:numId w:val="8"/>
        </w:numPr>
        <w:spacing w:after="0" w:line="240" w:lineRule="auto"/>
        <w:ind w:left="360"/>
      </w:pPr>
      <w:r w:rsidRPr="000C1FD2">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w:t>
      </w:r>
      <w:r w:rsidR="000C1FD2">
        <w:t>iroma</w:t>
      </w:r>
      <w:r w:rsidRPr="000C1FD2">
        <w:t xml:space="preserve"> jih ne bo neupravičeno uporabljal v svojo korist oz. komercialno izkoriščal);</w:t>
      </w:r>
    </w:p>
    <w:p w14:paraId="6A2DB384" w14:textId="77777777" w:rsidR="00520DE1" w:rsidRPr="000C1FD2" w:rsidRDefault="00520DE1" w:rsidP="000C1FD2">
      <w:pPr>
        <w:pStyle w:val="Odstavekseznama"/>
        <w:numPr>
          <w:ilvl w:val="0"/>
          <w:numId w:val="8"/>
        </w:numPr>
        <w:spacing w:after="0" w:line="240" w:lineRule="auto"/>
        <w:ind w:left="360"/>
      </w:pPr>
      <w:r w:rsidRPr="000C1FD2">
        <w:t>osebnih podatkov, do katerih ima dostop, ne bo na kakršen koli način dajal na razpolago osebi, ki dela za njega kot podizvajalec oziroma pod-obdelovalec, in jih ne potrebuje za opravo nalog, ki izhajajo iz te pogodbe;</w:t>
      </w:r>
    </w:p>
    <w:p w14:paraId="764CB920" w14:textId="77777777" w:rsidR="00520DE1" w:rsidRPr="000C1FD2" w:rsidRDefault="00520DE1" w:rsidP="000C1FD2">
      <w:pPr>
        <w:pStyle w:val="Odstavekseznama"/>
        <w:numPr>
          <w:ilvl w:val="0"/>
          <w:numId w:val="8"/>
        </w:numPr>
        <w:spacing w:after="0" w:line="240" w:lineRule="auto"/>
        <w:ind w:left="360"/>
      </w:pPr>
      <w:r w:rsidRPr="000C1FD2">
        <w:t>osebnih podatkov, do katerih ima dostop, ne bo dajal fizično katerim koli nepooblaščenim osebam, ali jih prenašal po telekomunikacijskih sredstvih in omrežjih nepooblaščenim osebam;</w:t>
      </w:r>
    </w:p>
    <w:p w14:paraId="7866E939" w14:textId="77777777" w:rsidR="00520DE1" w:rsidRPr="000C1FD2" w:rsidRDefault="00520DE1" w:rsidP="000C1FD2">
      <w:pPr>
        <w:pStyle w:val="Odstavekseznama"/>
        <w:numPr>
          <w:ilvl w:val="0"/>
          <w:numId w:val="8"/>
        </w:numPr>
        <w:spacing w:after="0" w:line="240" w:lineRule="auto"/>
        <w:ind w:left="360"/>
      </w:pPr>
      <w:r w:rsidRPr="000C1FD2">
        <w:t>bo varoval strojno, sistemsko in aplikativno programsko računalniško opremo, s katero se obdelujejo osebni podatki;</w:t>
      </w:r>
    </w:p>
    <w:p w14:paraId="1F0E1F6D" w14:textId="7F2B891E" w:rsidR="00520DE1" w:rsidRPr="000C1FD2" w:rsidRDefault="00520DE1" w:rsidP="000C1FD2">
      <w:pPr>
        <w:pStyle w:val="Odstavekseznama"/>
        <w:numPr>
          <w:ilvl w:val="0"/>
          <w:numId w:val="8"/>
        </w:numPr>
        <w:spacing w:after="0" w:line="240" w:lineRule="auto"/>
        <w:ind w:left="360"/>
      </w:pPr>
      <w:r w:rsidRPr="000C1FD2">
        <w:t>bo naprave, s katerimi dostopa do osebnih podatkov upravljavca, upoštevaje način njihove uporabe in s tem povezana tveganja (namizni oz</w:t>
      </w:r>
      <w:r w:rsidR="000C1FD2">
        <w:t>iroma</w:t>
      </w:r>
      <w:r w:rsidRPr="000C1FD2">
        <w:t xml:space="preserve">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7BD86BD7" w14:textId="77777777" w:rsidR="00520DE1" w:rsidRPr="000C1FD2" w:rsidRDefault="00520DE1" w:rsidP="000C1FD2">
      <w:pPr>
        <w:pStyle w:val="Odstavekseznama"/>
        <w:numPr>
          <w:ilvl w:val="0"/>
          <w:numId w:val="8"/>
        </w:numPr>
        <w:spacing w:after="0" w:line="240" w:lineRule="auto"/>
        <w:ind w:left="360"/>
      </w:pPr>
      <w:r w:rsidRPr="000C1FD2">
        <w:t>bo varoval prostore, v katerih se nahaja oprema, s katero se dostopa ali drugače obdeluje osebne podatke upravljavca z organizacijskimi, fizičnimi in tehničnimi ukrepi, ki onemogočajo nepooblaščenim osebam dostop do tovrstne opreme;</w:t>
      </w:r>
    </w:p>
    <w:p w14:paraId="38AE0FBE" w14:textId="77777777" w:rsidR="00520DE1" w:rsidRPr="000C1FD2" w:rsidRDefault="00520DE1" w:rsidP="000C1FD2">
      <w:pPr>
        <w:pStyle w:val="Odstavekseznama"/>
        <w:numPr>
          <w:ilvl w:val="0"/>
          <w:numId w:val="8"/>
        </w:numPr>
        <w:spacing w:after="0" w:line="240" w:lineRule="auto"/>
        <w:ind w:left="360"/>
      </w:pPr>
      <w:r w:rsidRPr="000C1FD2">
        <w:t>bo preprečeval nepooblaščen dostop tudi pri njihovem prenosu s telekomunikacijskimi sredstvi in omrežji;</w:t>
      </w:r>
    </w:p>
    <w:p w14:paraId="089EB096" w14:textId="77777777" w:rsidR="00520DE1" w:rsidRPr="000C1FD2" w:rsidRDefault="00520DE1" w:rsidP="000C1FD2">
      <w:pPr>
        <w:pStyle w:val="Odstavekseznama"/>
        <w:numPr>
          <w:ilvl w:val="0"/>
          <w:numId w:val="8"/>
        </w:numPr>
        <w:spacing w:after="0" w:line="240" w:lineRule="auto"/>
        <w:ind w:left="360"/>
      </w:pPr>
      <w:r w:rsidRPr="000C1FD2">
        <w:t>bo zagotavljal možnost poznejšega ugotavljanja, kdaj so bili ti podatki posredovani drugim naslovnikom ali drugače obdelovani, pri avtomatizirani obdelavi podatkov pa tudi, kdo jih je obdeloval;</w:t>
      </w:r>
    </w:p>
    <w:p w14:paraId="4AE925AF" w14:textId="77777777" w:rsidR="00520DE1" w:rsidRPr="000C1FD2" w:rsidRDefault="00520DE1" w:rsidP="000C1FD2">
      <w:pPr>
        <w:pStyle w:val="Odstavekseznama"/>
        <w:numPr>
          <w:ilvl w:val="0"/>
          <w:numId w:val="8"/>
        </w:numPr>
        <w:spacing w:after="0" w:line="240" w:lineRule="auto"/>
        <w:ind w:left="360"/>
      </w:pPr>
      <w:r w:rsidRPr="000C1FD2">
        <w:t>bo ažurno odpravljal vse varnostne ranljivosti;</w:t>
      </w:r>
    </w:p>
    <w:p w14:paraId="6D579771" w14:textId="77777777" w:rsidR="00520DE1" w:rsidRPr="000C1FD2" w:rsidRDefault="00520DE1" w:rsidP="000C1FD2">
      <w:pPr>
        <w:pStyle w:val="Odstavekseznama"/>
        <w:numPr>
          <w:ilvl w:val="0"/>
          <w:numId w:val="8"/>
        </w:numPr>
        <w:spacing w:after="0" w:line="240" w:lineRule="auto"/>
        <w:ind w:left="360"/>
      </w:pPr>
      <w:r w:rsidRPr="000C1FD2">
        <w:t>bo izvajal vse druge potrebne ukrepe in postopke, s katerimi se preprečuje slučajna ali namerna nepooblaščena obdelava varovanih podatkov, njihova sprememba ali uničevanje, za katere kot dober gospodar ocenjuje, da jih mora izvajati;</w:t>
      </w:r>
    </w:p>
    <w:p w14:paraId="5459C754" w14:textId="77777777" w:rsidR="00520DE1" w:rsidRPr="000C1FD2" w:rsidRDefault="00520DE1" w:rsidP="000C1FD2">
      <w:pPr>
        <w:pStyle w:val="Odstavekseznama"/>
        <w:numPr>
          <w:ilvl w:val="0"/>
          <w:numId w:val="8"/>
        </w:numPr>
        <w:spacing w:after="0" w:line="240" w:lineRule="auto"/>
        <w:ind w:left="360"/>
      </w:pPr>
      <w:r w:rsidRPr="000C1FD2">
        <w:t>bo upravljavcu pomagal pri izpolnjevanju obveznosti iz členov 32 do 36 Splošne uredbe o varstvu podatkov ob upoštevanju narave obdelave in informacij, ki so dostopne obdelovalcu;</w:t>
      </w:r>
    </w:p>
    <w:p w14:paraId="1340D655" w14:textId="1BDF1618" w:rsidR="00520DE1" w:rsidRPr="000C1FD2" w:rsidRDefault="00520DE1" w:rsidP="000C1FD2">
      <w:pPr>
        <w:pStyle w:val="Odstavekseznama"/>
        <w:numPr>
          <w:ilvl w:val="0"/>
          <w:numId w:val="8"/>
        </w:numPr>
        <w:spacing w:after="0" w:line="240" w:lineRule="auto"/>
        <w:ind w:left="360"/>
      </w:pPr>
      <w:r w:rsidRPr="000C1FD2">
        <w:t xml:space="preserve">bo upravljavcu dal na voljo vse informacije, potrebne za dokazovanje izpolnjevanja obveznosti iz tega člena ter mu omogočil nadzor nad izvajanjem prejšnjih alinej tega člena tudi z vpogledom v </w:t>
      </w:r>
      <w:r w:rsidRPr="000C1FD2">
        <w:lastRenderedPageBreak/>
        <w:t>dele svojega informacijskega sistema, ki se nanašajo oziroma so v rabi za izvajanje storitev po tej pogodbi, s predhodno napovedjo dveh tednov;</w:t>
      </w:r>
    </w:p>
    <w:p w14:paraId="396B352D" w14:textId="77777777" w:rsidR="00520DE1" w:rsidRPr="000C1FD2" w:rsidRDefault="00520DE1" w:rsidP="000C1FD2">
      <w:pPr>
        <w:pStyle w:val="Odstavekseznama"/>
        <w:numPr>
          <w:ilvl w:val="0"/>
          <w:numId w:val="8"/>
        </w:numPr>
        <w:spacing w:after="0" w:line="240" w:lineRule="auto"/>
        <w:ind w:left="360"/>
      </w:pPr>
      <w:r w:rsidRPr="000C1FD2">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60E3BEF6" w14:textId="77777777" w:rsidR="00520DE1" w:rsidRPr="000C1FD2" w:rsidRDefault="00520DE1" w:rsidP="000C1FD2">
      <w:pPr>
        <w:pStyle w:val="Odstavekseznama"/>
        <w:numPr>
          <w:ilvl w:val="0"/>
          <w:numId w:val="8"/>
        </w:numPr>
        <w:spacing w:after="0" w:line="240" w:lineRule="auto"/>
        <w:ind w:left="360"/>
      </w:pPr>
      <w:r w:rsidRPr="000C1FD2">
        <w:t>bo nemudoma obvestil upravljavca o morebitni zahtevi za vpogled, popravek ali izbris posameznika, na katerega se podatki nanašajo, ter počakal na njegova pisna navodila.</w:t>
      </w:r>
    </w:p>
    <w:p w14:paraId="1C21C560" w14:textId="77777777" w:rsidR="00520DE1" w:rsidRPr="002D57D4" w:rsidRDefault="00520DE1" w:rsidP="00520DE1">
      <w:pPr>
        <w:rPr>
          <w:rFonts w:eastAsiaTheme="minorHAnsi"/>
          <w:lang w:eastAsia="zh-CN"/>
        </w:rPr>
      </w:pPr>
    </w:p>
    <w:p w14:paraId="569DBDD4" w14:textId="77777777" w:rsidR="00520DE1" w:rsidRPr="002D57D4" w:rsidRDefault="00520DE1" w:rsidP="00520DE1">
      <w:pPr>
        <w:rPr>
          <w:rFonts w:eastAsiaTheme="minorHAnsi"/>
          <w:lang w:eastAsia="zh-CN"/>
        </w:rPr>
      </w:pPr>
      <w:r w:rsidRPr="002D57D4">
        <w:rPr>
          <w:rFonts w:eastAsiaTheme="minorHAnsi"/>
          <w:lang w:eastAsia="zh-CN"/>
        </w:rPr>
        <w:t>Obveznosti obdelovalca, za katere to izhaja iz njihovega smisla, se nanašajo tudi na čas po izvajanju te pogodbe.</w:t>
      </w:r>
    </w:p>
    <w:p w14:paraId="7C885291" w14:textId="77777777" w:rsidR="00520DE1" w:rsidRPr="002D57D4" w:rsidRDefault="00520DE1" w:rsidP="00520DE1">
      <w:pPr>
        <w:rPr>
          <w:rFonts w:eastAsiaTheme="minorHAnsi"/>
          <w:lang w:eastAsia="zh-CN"/>
        </w:rPr>
      </w:pPr>
    </w:p>
    <w:p w14:paraId="14D47BBD" w14:textId="77777777" w:rsidR="00520DE1" w:rsidRPr="002D57D4" w:rsidRDefault="00520DE1" w:rsidP="00520DE1">
      <w:pPr>
        <w:rPr>
          <w:rFonts w:eastAsiaTheme="minorHAnsi"/>
          <w:lang w:eastAsia="zh-CN"/>
        </w:rPr>
      </w:pPr>
      <w:r w:rsidRPr="002D57D4">
        <w:rPr>
          <w:rFonts w:eastAsiaTheme="minorHAnsi"/>
          <w:lang w:eastAsia="zh-CN"/>
        </w:rPr>
        <w:t>Za morebitne kršitve obveznosti iz tega poglavja je obdelovalec odškodninsko odgovoren.</w:t>
      </w:r>
    </w:p>
    <w:p w14:paraId="369BCD44" w14:textId="77777777" w:rsidR="00520DE1" w:rsidRPr="002D57D4" w:rsidRDefault="00520DE1" w:rsidP="00E968C0">
      <w:pPr>
        <w:spacing w:line="240" w:lineRule="auto"/>
        <w:rPr>
          <w:rFonts w:eastAsiaTheme="minorHAnsi"/>
          <w:lang w:eastAsia="zh-CN"/>
        </w:rPr>
      </w:pPr>
    </w:p>
    <w:p w14:paraId="121E67BF" w14:textId="77777777" w:rsidR="00520DE1" w:rsidRPr="002D57D4" w:rsidRDefault="00520DE1" w:rsidP="00CC6D7B">
      <w:pPr>
        <w:pStyle w:val="Odstavekseznama"/>
        <w:numPr>
          <w:ilvl w:val="0"/>
          <w:numId w:val="7"/>
        </w:numPr>
        <w:spacing w:after="0" w:line="240" w:lineRule="auto"/>
        <w:jc w:val="center"/>
      </w:pPr>
      <w:r w:rsidRPr="002D57D4">
        <w:t>člen</w:t>
      </w:r>
    </w:p>
    <w:p w14:paraId="5B82E844" w14:textId="77777777" w:rsidR="000C1FD2" w:rsidRDefault="000C1FD2" w:rsidP="00E968C0">
      <w:pPr>
        <w:spacing w:line="240" w:lineRule="auto"/>
        <w:rPr>
          <w:rFonts w:eastAsiaTheme="minorHAnsi"/>
          <w:lang w:eastAsia="zh-CN"/>
        </w:rPr>
      </w:pPr>
    </w:p>
    <w:p w14:paraId="337ECD26" w14:textId="3B463489" w:rsidR="00520DE1" w:rsidRPr="00E968C0" w:rsidRDefault="00520DE1" w:rsidP="00E968C0">
      <w:pPr>
        <w:spacing w:line="240" w:lineRule="auto"/>
      </w:pPr>
      <w:r w:rsidRPr="00E968C0">
        <w:t xml:space="preserve">Obdelovalec bo obdeloval osebne podatke samo na podlagi dokumentiranih navodil upravljavca, razen če to od njega zahteva pravo Unije ali države članice, ki velja za obdelovalca. Navodila so podrobneje opredeljena v </w:t>
      </w:r>
      <w:r w:rsidR="00781094" w:rsidRPr="00E968C0">
        <w:t>Prilogi 3 in Prilogi 5 te pogodbe</w:t>
      </w:r>
      <w:r w:rsidRPr="00E968C0">
        <w:t>. Upravljavec lahko poda nadaljnja navodila ves čas trajanja obdelave osebnih podatkov, pri čemer bodo navodila vedno dokumentirana in v pisni obliki, vključno z elektronsko obliko.</w:t>
      </w:r>
    </w:p>
    <w:p w14:paraId="2290FE94" w14:textId="77777777" w:rsidR="00520DE1" w:rsidRPr="00E968C0" w:rsidRDefault="00520DE1" w:rsidP="00E968C0">
      <w:pPr>
        <w:spacing w:line="240" w:lineRule="auto"/>
      </w:pPr>
    </w:p>
    <w:p w14:paraId="2F832A17" w14:textId="77777777" w:rsidR="00520DE1" w:rsidRPr="00E968C0" w:rsidRDefault="00520DE1" w:rsidP="00E968C0">
      <w:pPr>
        <w:spacing w:line="240" w:lineRule="auto"/>
      </w:pPr>
      <w:r w:rsidRPr="00E968C0">
        <w:t>Če obdelovalec meni, da navodila upravljavca kršijo Splošno uredbo o varstvu podatkov ali določbe prava Unije ali držav članic o varstvu osebnih podatkov, bo o tem obvestil upravljavca.</w:t>
      </w:r>
    </w:p>
    <w:p w14:paraId="55F28248" w14:textId="77777777" w:rsidR="00520DE1" w:rsidRPr="00E968C0" w:rsidRDefault="00520DE1" w:rsidP="00E968C0">
      <w:pPr>
        <w:spacing w:line="240" w:lineRule="auto"/>
      </w:pPr>
    </w:p>
    <w:p w14:paraId="537CDA66" w14:textId="77777777" w:rsidR="00520DE1" w:rsidRPr="00E968C0" w:rsidRDefault="00520DE1" w:rsidP="00E968C0">
      <w:pPr>
        <w:spacing w:line="240" w:lineRule="auto"/>
      </w:pPr>
      <w:r w:rsidRPr="00E968C0">
        <w:t>Obdelovalec bo v skladu z določbo drugega odstavka člena 30 Splošne uredbe o varstvu podatkov vodil evidenco dejavnosti obdelave, ki jih izvaja v skladu s to pogodbo.</w:t>
      </w:r>
    </w:p>
    <w:p w14:paraId="77D35783" w14:textId="77777777" w:rsidR="00520DE1" w:rsidRPr="002D57D4" w:rsidRDefault="00520DE1" w:rsidP="00E968C0">
      <w:pPr>
        <w:spacing w:line="240" w:lineRule="auto"/>
        <w:rPr>
          <w:rFonts w:eastAsiaTheme="minorHAnsi"/>
          <w:lang w:eastAsia="zh-CN"/>
        </w:rPr>
      </w:pPr>
    </w:p>
    <w:p w14:paraId="01D14257" w14:textId="77777777" w:rsidR="00520DE1" w:rsidRPr="002D57D4" w:rsidRDefault="00520DE1" w:rsidP="00CC6D7B">
      <w:pPr>
        <w:pStyle w:val="Odstavekseznama"/>
        <w:numPr>
          <w:ilvl w:val="0"/>
          <w:numId w:val="7"/>
        </w:numPr>
        <w:spacing w:after="0" w:line="240" w:lineRule="auto"/>
        <w:jc w:val="center"/>
      </w:pPr>
      <w:r w:rsidRPr="002D57D4">
        <w:t>člen</w:t>
      </w:r>
    </w:p>
    <w:p w14:paraId="7545ED94" w14:textId="77777777" w:rsidR="000C1FD2" w:rsidRDefault="000C1FD2" w:rsidP="00E968C0">
      <w:pPr>
        <w:spacing w:line="240" w:lineRule="auto"/>
        <w:rPr>
          <w:rFonts w:eastAsiaTheme="minorHAnsi"/>
          <w:lang w:eastAsia="zh-CN"/>
        </w:rPr>
      </w:pPr>
    </w:p>
    <w:p w14:paraId="53EABFEC" w14:textId="4815540A" w:rsidR="00520DE1" w:rsidRPr="00E968C0" w:rsidRDefault="00520DE1" w:rsidP="00E968C0">
      <w:pPr>
        <w:spacing w:line="240" w:lineRule="auto"/>
      </w:pPr>
      <w:r w:rsidRPr="00E968C0">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6FD1A30A" w14:textId="77777777" w:rsidR="00520DE1" w:rsidRPr="00E968C0" w:rsidRDefault="00520DE1" w:rsidP="00E968C0">
      <w:pPr>
        <w:spacing w:line="240" w:lineRule="auto"/>
      </w:pPr>
    </w:p>
    <w:p w14:paraId="5868B376" w14:textId="77777777" w:rsidR="00520DE1" w:rsidRPr="00E968C0" w:rsidRDefault="00520DE1" w:rsidP="00E968C0">
      <w:pPr>
        <w:spacing w:line="240" w:lineRule="auto"/>
      </w:pPr>
      <w:r w:rsidRPr="00E968C0">
        <w:t>Na zahtevo upravljavca bo obdelovalec izkazal, da so zadevne osebe pod nadzorom obdelovalca zavezane k zgoraj navedenim zahtevam glede zaupnosti in imajo dostop do podatkov samo ob obstoju potrebe po dostopu do osebnih podatkov.</w:t>
      </w:r>
    </w:p>
    <w:p w14:paraId="43B9A762" w14:textId="77777777" w:rsidR="00520DE1" w:rsidRPr="002D57D4" w:rsidRDefault="00520DE1" w:rsidP="00520DE1">
      <w:pPr>
        <w:rPr>
          <w:rFonts w:eastAsiaTheme="minorHAnsi"/>
          <w:lang w:eastAsia="zh-CN"/>
        </w:rPr>
      </w:pPr>
    </w:p>
    <w:p w14:paraId="44573B8F" w14:textId="77777777" w:rsidR="00520DE1" w:rsidRPr="002D57D4" w:rsidRDefault="00520DE1" w:rsidP="00CC6D7B">
      <w:pPr>
        <w:pStyle w:val="Odstavekseznama"/>
        <w:numPr>
          <w:ilvl w:val="0"/>
          <w:numId w:val="7"/>
        </w:numPr>
        <w:spacing w:after="0" w:line="240" w:lineRule="auto"/>
        <w:jc w:val="center"/>
      </w:pPr>
      <w:r w:rsidRPr="002D57D4">
        <w:t>člen</w:t>
      </w:r>
    </w:p>
    <w:p w14:paraId="359BB472" w14:textId="77777777" w:rsidR="000C1FD2" w:rsidRDefault="000C1FD2" w:rsidP="00520DE1">
      <w:pPr>
        <w:rPr>
          <w:rFonts w:eastAsiaTheme="minorHAnsi"/>
          <w:lang w:eastAsia="zh-CN"/>
        </w:rPr>
      </w:pPr>
    </w:p>
    <w:p w14:paraId="6194B86F" w14:textId="16B840D4" w:rsidR="00520DE1" w:rsidRPr="00E968C0" w:rsidRDefault="00520DE1" w:rsidP="00E968C0">
      <w:pPr>
        <w:spacing w:line="240" w:lineRule="auto"/>
      </w:pPr>
      <w:r w:rsidRPr="00E968C0">
        <w:t>Upravljavec in obdelovalec z izvajanjem ustreznih tehničnih in organizacijskih ukrepov zagotovita ustrezno raven varnosti glede na tveganje.</w:t>
      </w:r>
    </w:p>
    <w:p w14:paraId="21747236" w14:textId="77777777" w:rsidR="00520DE1" w:rsidRPr="00E968C0" w:rsidRDefault="00520DE1" w:rsidP="00E968C0">
      <w:pPr>
        <w:spacing w:line="240" w:lineRule="auto"/>
      </w:pPr>
    </w:p>
    <w:p w14:paraId="0B4E4D13" w14:textId="77777777" w:rsidR="00520DE1" w:rsidRPr="00E968C0" w:rsidRDefault="00520DE1" w:rsidP="00E968C0">
      <w:pPr>
        <w:spacing w:line="240" w:lineRule="auto"/>
      </w:pPr>
      <w:r w:rsidRPr="00E968C0">
        <w:t xml:space="preserve">Obdelovalec bo v skladu s praksami, ki jih uveljavlja za ostalo enakovrstno obdelavo podatkov skrbel za izvajanje ukrepov za ublažitev tveganj za pravice in svoboščine posameznikov, ki izhajajo iz obdelave osebnih podatkov. </w:t>
      </w:r>
    </w:p>
    <w:p w14:paraId="55EF8201" w14:textId="77777777" w:rsidR="00520DE1" w:rsidRPr="00E968C0" w:rsidRDefault="00520DE1" w:rsidP="00E968C0">
      <w:pPr>
        <w:spacing w:line="240" w:lineRule="auto"/>
      </w:pPr>
    </w:p>
    <w:p w14:paraId="605B51BA" w14:textId="77777777" w:rsidR="00520DE1" w:rsidRPr="00E968C0" w:rsidRDefault="00520DE1" w:rsidP="00E968C0">
      <w:pPr>
        <w:spacing w:line="240" w:lineRule="auto"/>
      </w:pPr>
      <w:r w:rsidRPr="00E968C0">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2A5B45F5" w14:textId="77777777" w:rsidR="00520DE1" w:rsidRPr="00E968C0" w:rsidRDefault="00520DE1" w:rsidP="00E968C0">
      <w:pPr>
        <w:spacing w:line="240" w:lineRule="auto"/>
      </w:pPr>
    </w:p>
    <w:p w14:paraId="0A978560" w14:textId="77777777" w:rsidR="00520DE1" w:rsidRPr="00E968C0" w:rsidRDefault="00520DE1" w:rsidP="00E968C0">
      <w:pPr>
        <w:spacing w:line="240" w:lineRule="auto"/>
      </w:pPr>
      <w:r w:rsidRPr="00E968C0">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71E45E48" w14:textId="77777777" w:rsidR="00520DE1" w:rsidRPr="002D57D4" w:rsidRDefault="00520DE1" w:rsidP="00520DE1">
      <w:pPr>
        <w:rPr>
          <w:rFonts w:eastAsiaTheme="minorHAnsi"/>
          <w:lang w:eastAsia="zh-CN"/>
        </w:rPr>
      </w:pPr>
    </w:p>
    <w:p w14:paraId="6101E904" w14:textId="77777777" w:rsidR="00520DE1" w:rsidRPr="002D57D4" w:rsidRDefault="00520DE1" w:rsidP="00CC6D7B">
      <w:pPr>
        <w:pStyle w:val="Odstavekseznama"/>
        <w:numPr>
          <w:ilvl w:val="0"/>
          <w:numId w:val="7"/>
        </w:numPr>
        <w:spacing w:after="0" w:line="240" w:lineRule="auto"/>
        <w:jc w:val="center"/>
      </w:pPr>
      <w:r w:rsidRPr="002D57D4">
        <w:t>člen</w:t>
      </w:r>
    </w:p>
    <w:p w14:paraId="3D7517B5" w14:textId="77777777" w:rsidR="000C1FD2" w:rsidRDefault="000C1FD2" w:rsidP="00520DE1">
      <w:pPr>
        <w:rPr>
          <w:rFonts w:eastAsiaTheme="minorHAnsi"/>
          <w:lang w:eastAsia="zh-CN"/>
        </w:rPr>
      </w:pPr>
    </w:p>
    <w:p w14:paraId="215517D8" w14:textId="501B5B1C" w:rsidR="00520DE1" w:rsidRPr="00E968C0" w:rsidRDefault="00520DE1" w:rsidP="00E968C0">
      <w:pPr>
        <w:spacing w:line="240" w:lineRule="auto"/>
      </w:pPr>
      <w:r w:rsidRPr="00E968C0">
        <w:t>Obdelovalec osebnih podatkov ima splošno dovoljenje upravljavca osebnih podatkov za uporabo storitev pod-obdelovalcev. Obdelovalec osebnih podatkov bo 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588087B1" w14:textId="77777777" w:rsidR="00520DE1" w:rsidRPr="00E968C0" w:rsidRDefault="00520DE1" w:rsidP="00E968C0">
      <w:pPr>
        <w:spacing w:line="240" w:lineRule="auto"/>
      </w:pPr>
    </w:p>
    <w:p w14:paraId="55E2836A" w14:textId="77777777" w:rsidR="00520DE1" w:rsidRPr="00E968C0" w:rsidRDefault="00520DE1" w:rsidP="00E968C0">
      <w:pPr>
        <w:spacing w:line="240" w:lineRule="auto"/>
      </w:pPr>
      <w:r w:rsidRPr="00E968C0">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6DD86BD9" w14:textId="77777777" w:rsidR="00520DE1" w:rsidRPr="00E968C0" w:rsidRDefault="00520DE1" w:rsidP="00E968C0">
      <w:pPr>
        <w:spacing w:line="240" w:lineRule="auto"/>
      </w:pPr>
    </w:p>
    <w:p w14:paraId="22AE44B7" w14:textId="77777777" w:rsidR="00520DE1" w:rsidRPr="00E968C0" w:rsidRDefault="00520DE1" w:rsidP="00E968C0">
      <w:pPr>
        <w:spacing w:line="240" w:lineRule="auto"/>
      </w:pPr>
      <w:r w:rsidRPr="00E968C0">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128EF514" w14:textId="77777777" w:rsidR="00520DE1" w:rsidRPr="00E968C0" w:rsidRDefault="00520DE1" w:rsidP="00E968C0">
      <w:pPr>
        <w:spacing w:line="240" w:lineRule="auto"/>
      </w:pPr>
    </w:p>
    <w:p w14:paraId="115CB684" w14:textId="77777777" w:rsidR="00520DE1" w:rsidRPr="00E968C0" w:rsidRDefault="00520DE1" w:rsidP="00E968C0">
      <w:pPr>
        <w:spacing w:line="240" w:lineRule="auto"/>
      </w:pPr>
      <w:r w:rsidRPr="00E968C0">
        <w:t>Če pod-obdelovalec ne bo izpolnil svojih obveznosti glede varstva osebnih podatkov, mora obdelovalec osebnih podatkov na drug način zagotoviti izpolnjevanje obveznosti po tej pogodbi.</w:t>
      </w:r>
    </w:p>
    <w:p w14:paraId="2CD2ACE9" w14:textId="77777777" w:rsidR="00520DE1" w:rsidRPr="002D57D4" w:rsidRDefault="00520DE1" w:rsidP="00E968C0">
      <w:pPr>
        <w:spacing w:line="240" w:lineRule="auto"/>
        <w:rPr>
          <w:rFonts w:eastAsiaTheme="minorHAnsi"/>
          <w:lang w:eastAsia="zh-CN"/>
        </w:rPr>
      </w:pPr>
    </w:p>
    <w:p w14:paraId="29404102" w14:textId="77777777" w:rsidR="00520DE1" w:rsidRPr="002D57D4" w:rsidRDefault="00520DE1" w:rsidP="00CC6D7B">
      <w:pPr>
        <w:pStyle w:val="Odstavekseznama"/>
        <w:numPr>
          <w:ilvl w:val="0"/>
          <w:numId w:val="7"/>
        </w:numPr>
        <w:spacing w:after="0" w:line="240" w:lineRule="auto"/>
        <w:jc w:val="center"/>
      </w:pPr>
      <w:r w:rsidRPr="002D57D4">
        <w:t>člen</w:t>
      </w:r>
    </w:p>
    <w:p w14:paraId="78142CB4" w14:textId="77777777" w:rsidR="000C1FD2" w:rsidRDefault="000C1FD2" w:rsidP="00E968C0">
      <w:pPr>
        <w:spacing w:line="240" w:lineRule="auto"/>
        <w:rPr>
          <w:rFonts w:eastAsiaTheme="minorHAnsi"/>
          <w:lang w:eastAsia="zh-CN"/>
        </w:rPr>
      </w:pPr>
    </w:p>
    <w:p w14:paraId="210AC5D1" w14:textId="448331A4" w:rsidR="00520DE1" w:rsidRPr="002D57D4" w:rsidRDefault="00520DE1" w:rsidP="00E968C0">
      <w:pPr>
        <w:spacing w:line="240" w:lineRule="auto"/>
        <w:rPr>
          <w:rFonts w:eastAsiaTheme="minorHAnsi"/>
          <w:lang w:eastAsia="zh-CN"/>
        </w:rPr>
      </w:pPr>
      <w:r w:rsidRPr="00E968C0">
        <w:t>Obdelovalec</w:t>
      </w:r>
      <w:r w:rsidRPr="002D57D4">
        <w:rPr>
          <w:rFonts w:eastAsiaTheme="minorHAnsi"/>
          <w:lang w:eastAsia="zh-CN"/>
        </w:rPr>
        <w:t xml:space="preserve"> se zavezuje, da bo podatke obdeloval izključno na območju Republike Slovenije.</w:t>
      </w:r>
    </w:p>
    <w:p w14:paraId="35539F78" w14:textId="77777777" w:rsidR="00520DE1" w:rsidRPr="002D57D4" w:rsidRDefault="00520DE1" w:rsidP="00E968C0">
      <w:pPr>
        <w:spacing w:line="240" w:lineRule="auto"/>
        <w:rPr>
          <w:rFonts w:eastAsiaTheme="minorHAnsi"/>
          <w:lang w:eastAsia="zh-CN"/>
        </w:rPr>
      </w:pPr>
    </w:p>
    <w:p w14:paraId="64198F71" w14:textId="77777777" w:rsidR="00520DE1" w:rsidRPr="002D57D4" w:rsidRDefault="00520DE1" w:rsidP="00CC6D7B">
      <w:pPr>
        <w:pStyle w:val="Odstavekseznama"/>
        <w:numPr>
          <w:ilvl w:val="0"/>
          <w:numId w:val="7"/>
        </w:numPr>
        <w:spacing w:after="0" w:line="240" w:lineRule="auto"/>
        <w:jc w:val="center"/>
      </w:pPr>
      <w:r w:rsidRPr="002D57D4">
        <w:t>člen</w:t>
      </w:r>
    </w:p>
    <w:p w14:paraId="6556B7F8" w14:textId="77777777" w:rsidR="000C1FD2" w:rsidRDefault="000C1FD2" w:rsidP="00E968C0">
      <w:pPr>
        <w:spacing w:line="240" w:lineRule="auto"/>
        <w:rPr>
          <w:rFonts w:eastAsiaTheme="minorHAnsi"/>
          <w:lang w:eastAsia="zh-CN"/>
        </w:rPr>
      </w:pPr>
    </w:p>
    <w:p w14:paraId="43A0BB84" w14:textId="3903E436" w:rsidR="00520DE1" w:rsidRPr="002D57D4" w:rsidRDefault="00520DE1" w:rsidP="00E968C0">
      <w:pPr>
        <w:spacing w:line="240" w:lineRule="auto"/>
        <w:rPr>
          <w:rFonts w:eastAsiaTheme="minorHAnsi"/>
          <w:lang w:eastAsia="zh-CN"/>
        </w:rPr>
      </w:pPr>
      <w:r w:rsidRPr="002D57D4">
        <w:rPr>
          <w:rFonts w:eastAsiaTheme="minorHAnsi"/>
          <w:lang w:eastAsia="zh-CN"/>
        </w:rPr>
        <w:t xml:space="preserve">Obdelovalec bo ob upoštevanju narave obdelave, pomagal upravljavcu z ustreznimi tehničnimi in </w:t>
      </w:r>
      <w:r w:rsidRPr="00E968C0">
        <w:t>organizacijskimi</w:t>
      </w:r>
      <w:r w:rsidRPr="002D57D4">
        <w:rPr>
          <w:rFonts w:eastAsiaTheme="minorHAnsi"/>
          <w:lang w:eastAsia="zh-CN"/>
        </w:rPr>
        <w:t xml:space="preserve"> ukrepi, in kolikor je to mogoče, pri izpolnjevanju njegovih obveznosti, da odgovori na zahteve za uresničevanje pravic posameznika, na katerega se nanašajo osebni podatki, iz poglavja III Splošne uredbe o varstvu podatkov.</w:t>
      </w:r>
    </w:p>
    <w:p w14:paraId="08468C26" w14:textId="77777777" w:rsidR="00520DE1" w:rsidRPr="002D57D4" w:rsidRDefault="00520DE1" w:rsidP="00520DE1">
      <w:pPr>
        <w:rPr>
          <w:rFonts w:eastAsiaTheme="minorHAnsi"/>
          <w:lang w:eastAsia="zh-CN"/>
        </w:rPr>
      </w:pPr>
    </w:p>
    <w:p w14:paraId="157B5570" w14:textId="77777777" w:rsidR="00520DE1" w:rsidRPr="002D57D4" w:rsidRDefault="00520DE1" w:rsidP="00E968C0">
      <w:pPr>
        <w:spacing w:line="240" w:lineRule="auto"/>
        <w:rPr>
          <w:rFonts w:eastAsiaTheme="minorHAnsi"/>
          <w:lang w:eastAsia="zh-CN"/>
        </w:rPr>
      </w:pPr>
      <w:r w:rsidRPr="002D57D4">
        <w:rPr>
          <w:rFonts w:eastAsiaTheme="minorHAnsi"/>
          <w:lang w:eastAsia="zh-CN"/>
        </w:rPr>
        <w:t xml:space="preserve">Navedeno pomeni, da bo obdelovalec, kolikor je to mogoče, pomagal upravljavcu pri izpolnjevanju obveznosti </w:t>
      </w:r>
      <w:r w:rsidRPr="00E968C0">
        <w:t>upravljavca</w:t>
      </w:r>
      <w:r w:rsidRPr="002D57D4">
        <w:rPr>
          <w:rFonts w:eastAsiaTheme="minorHAnsi"/>
          <w:lang w:eastAsia="zh-CN"/>
        </w:rPr>
        <w:t>, ki se nanašajo na:</w:t>
      </w:r>
    </w:p>
    <w:p w14:paraId="3789760A" w14:textId="26DB22AD" w:rsidR="00520DE1" w:rsidRPr="000C1FD2" w:rsidRDefault="00520DE1" w:rsidP="00E968C0">
      <w:pPr>
        <w:pStyle w:val="Odstavekseznama"/>
        <w:numPr>
          <w:ilvl w:val="0"/>
          <w:numId w:val="14"/>
        </w:numPr>
        <w:spacing w:after="0" w:line="240" w:lineRule="auto"/>
        <w:ind w:left="357" w:hanging="357"/>
        <w:rPr>
          <w:rFonts w:eastAsiaTheme="minorHAnsi"/>
          <w:lang w:eastAsia="zh-CN"/>
        </w:rPr>
      </w:pPr>
      <w:r w:rsidRPr="000C1FD2">
        <w:rPr>
          <w:rFonts w:eastAsiaTheme="minorHAnsi"/>
          <w:lang w:eastAsia="zh-CN"/>
        </w:rPr>
        <w:t>pravico do informiranja o obdelavi osebnih podatkov, kadar se osebni podatki pridobijo od posameznika, na katerega se nanašajo osebni podatki;</w:t>
      </w:r>
    </w:p>
    <w:p w14:paraId="2F823AFF" w14:textId="5D5C4490" w:rsidR="00520DE1" w:rsidRPr="000C1FD2" w:rsidRDefault="00520DE1" w:rsidP="00E968C0">
      <w:pPr>
        <w:pStyle w:val="Odstavekseznama"/>
        <w:numPr>
          <w:ilvl w:val="0"/>
          <w:numId w:val="14"/>
        </w:numPr>
        <w:spacing w:after="0" w:line="240" w:lineRule="auto"/>
        <w:ind w:left="357" w:hanging="357"/>
        <w:rPr>
          <w:rFonts w:eastAsiaTheme="minorHAnsi"/>
          <w:lang w:eastAsia="zh-CN"/>
        </w:rPr>
      </w:pPr>
      <w:r w:rsidRPr="000C1FD2">
        <w:rPr>
          <w:rFonts w:eastAsiaTheme="minorHAnsi"/>
          <w:lang w:eastAsia="zh-CN"/>
        </w:rPr>
        <w:t>pravico do informiranja o obdelavi osebnih podatkov, kadar osebni podatki niso bili pridobljeni od posameznika, na katerega se nanašajo osebni podatki;</w:t>
      </w:r>
    </w:p>
    <w:p w14:paraId="321E088D" w14:textId="66AAA0DA" w:rsidR="00520DE1" w:rsidRPr="000C1FD2" w:rsidRDefault="00520DE1" w:rsidP="00E968C0">
      <w:pPr>
        <w:pStyle w:val="Odstavekseznama"/>
        <w:numPr>
          <w:ilvl w:val="0"/>
          <w:numId w:val="14"/>
        </w:numPr>
        <w:spacing w:after="0" w:line="240" w:lineRule="auto"/>
        <w:ind w:left="357" w:hanging="357"/>
        <w:rPr>
          <w:rFonts w:eastAsiaTheme="minorHAnsi"/>
          <w:lang w:eastAsia="zh-CN"/>
        </w:rPr>
      </w:pPr>
      <w:r w:rsidRPr="000C1FD2">
        <w:rPr>
          <w:rFonts w:eastAsiaTheme="minorHAnsi"/>
          <w:lang w:eastAsia="zh-CN"/>
        </w:rPr>
        <w:t>pravico dostopa posameznika, na katerega se nanašajo osebni podatki;</w:t>
      </w:r>
    </w:p>
    <w:p w14:paraId="453AE0BD" w14:textId="011ADBAA" w:rsidR="00520DE1" w:rsidRPr="000C1FD2" w:rsidRDefault="00520DE1" w:rsidP="00E968C0">
      <w:pPr>
        <w:pStyle w:val="Odstavekseznama"/>
        <w:numPr>
          <w:ilvl w:val="0"/>
          <w:numId w:val="14"/>
        </w:numPr>
        <w:spacing w:after="0" w:line="240" w:lineRule="auto"/>
        <w:ind w:left="357" w:hanging="357"/>
        <w:rPr>
          <w:rFonts w:eastAsiaTheme="minorHAnsi"/>
          <w:lang w:eastAsia="zh-CN"/>
        </w:rPr>
      </w:pPr>
      <w:r w:rsidRPr="000C1FD2">
        <w:rPr>
          <w:rFonts w:eastAsiaTheme="minorHAnsi"/>
          <w:lang w:eastAsia="zh-CN"/>
        </w:rPr>
        <w:t>pravico do popravka;</w:t>
      </w:r>
    </w:p>
    <w:p w14:paraId="7ECC927D" w14:textId="41A5CA96" w:rsidR="00520DE1" w:rsidRPr="000C1FD2" w:rsidRDefault="00520DE1" w:rsidP="00E968C0">
      <w:pPr>
        <w:pStyle w:val="Odstavekseznama"/>
        <w:numPr>
          <w:ilvl w:val="0"/>
          <w:numId w:val="14"/>
        </w:numPr>
        <w:spacing w:after="0" w:line="240" w:lineRule="auto"/>
        <w:ind w:left="357" w:hanging="357"/>
        <w:rPr>
          <w:rFonts w:eastAsiaTheme="minorHAnsi"/>
          <w:lang w:eastAsia="zh-CN"/>
        </w:rPr>
      </w:pPr>
      <w:r w:rsidRPr="000C1FD2">
        <w:rPr>
          <w:rFonts w:eastAsiaTheme="minorHAnsi"/>
          <w:lang w:eastAsia="zh-CN"/>
        </w:rPr>
        <w:t>pravico do izbrisa (“pravico do pozabe”);</w:t>
      </w:r>
    </w:p>
    <w:p w14:paraId="091CD1D4" w14:textId="22F30644" w:rsidR="00520DE1" w:rsidRPr="000C1FD2" w:rsidRDefault="00520DE1" w:rsidP="00E968C0">
      <w:pPr>
        <w:pStyle w:val="Odstavekseznama"/>
        <w:numPr>
          <w:ilvl w:val="0"/>
          <w:numId w:val="14"/>
        </w:numPr>
        <w:spacing w:after="0" w:line="240" w:lineRule="auto"/>
        <w:ind w:left="357" w:hanging="357"/>
        <w:rPr>
          <w:rFonts w:eastAsiaTheme="minorHAnsi"/>
          <w:lang w:eastAsia="zh-CN"/>
        </w:rPr>
      </w:pPr>
      <w:r w:rsidRPr="000C1FD2">
        <w:rPr>
          <w:rFonts w:eastAsiaTheme="minorHAnsi"/>
          <w:lang w:eastAsia="zh-CN"/>
        </w:rPr>
        <w:t>pravico do omejitve obdelave;</w:t>
      </w:r>
    </w:p>
    <w:p w14:paraId="31AA74C7" w14:textId="37E36D24" w:rsidR="00520DE1" w:rsidRPr="000C1FD2" w:rsidRDefault="00520DE1" w:rsidP="00E968C0">
      <w:pPr>
        <w:pStyle w:val="Odstavekseznama"/>
        <w:numPr>
          <w:ilvl w:val="0"/>
          <w:numId w:val="14"/>
        </w:numPr>
        <w:spacing w:after="0" w:line="240" w:lineRule="auto"/>
        <w:ind w:left="357" w:hanging="357"/>
        <w:rPr>
          <w:rFonts w:eastAsiaTheme="minorHAnsi"/>
          <w:lang w:eastAsia="zh-CN"/>
        </w:rPr>
      </w:pPr>
      <w:r w:rsidRPr="000C1FD2">
        <w:rPr>
          <w:rFonts w:eastAsiaTheme="minorHAnsi"/>
          <w:lang w:eastAsia="zh-CN"/>
        </w:rPr>
        <w:t>obveznost obveščanja v zvezi s popravkom ali izbrisom osebnih podatkov ali omejitvijo obdelave;</w:t>
      </w:r>
    </w:p>
    <w:p w14:paraId="734ECA0F" w14:textId="7385AFA2" w:rsidR="00520DE1" w:rsidRPr="000C1FD2" w:rsidRDefault="00520DE1" w:rsidP="00E968C0">
      <w:pPr>
        <w:pStyle w:val="Odstavekseznama"/>
        <w:numPr>
          <w:ilvl w:val="0"/>
          <w:numId w:val="14"/>
        </w:numPr>
        <w:spacing w:after="0" w:line="240" w:lineRule="auto"/>
        <w:ind w:left="357" w:hanging="357"/>
        <w:rPr>
          <w:rFonts w:eastAsiaTheme="minorHAnsi"/>
          <w:lang w:eastAsia="zh-CN"/>
        </w:rPr>
      </w:pPr>
      <w:r w:rsidRPr="000C1FD2">
        <w:rPr>
          <w:rFonts w:eastAsiaTheme="minorHAnsi"/>
          <w:lang w:eastAsia="zh-CN"/>
        </w:rPr>
        <w:t>pravico do prenosljivosti podatkov;</w:t>
      </w:r>
    </w:p>
    <w:p w14:paraId="30AAA480" w14:textId="12D24AB1" w:rsidR="00520DE1" w:rsidRPr="000C1FD2" w:rsidRDefault="00520DE1" w:rsidP="00E968C0">
      <w:pPr>
        <w:pStyle w:val="Odstavekseznama"/>
        <w:numPr>
          <w:ilvl w:val="0"/>
          <w:numId w:val="14"/>
        </w:numPr>
        <w:spacing w:after="0" w:line="240" w:lineRule="auto"/>
        <w:ind w:left="357" w:hanging="357"/>
        <w:rPr>
          <w:rFonts w:eastAsiaTheme="minorHAnsi"/>
          <w:lang w:eastAsia="zh-CN"/>
        </w:rPr>
      </w:pPr>
      <w:r w:rsidRPr="000C1FD2">
        <w:rPr>
          <w:rFonts w:eastAsiaTheme="minorHAnsi"/>
          <w:lang w:eastAsia="zh-CN"/>
        </w:rPr>
        <w:t>pravico do ugovora;</w:t>
      </w:r>
    </w:p>
    <w:p w14:paraId="1D759081" w14:textId="0DCD3013" w:rsidR="00520DE1" w:rsidRPr="000C1FD2" w:rsidRDefault="00520DE1" w:rsidP="00E968C0">
      <w:pPr>
        <w:pStyle w:val="Odstavekseznama"/>
        <w:numPr>
          <w:ilvl w:val="0"/>
          <w:numId w:val="14"/>
        </w:numPr>
        <w:spacing w:after="0" w:line="240" w:lineRule="auto"/>
        <w:ind w:left="357" w:hanging="357"/>
        <w:rPr>
          <w:rFonts w:eastAsiaTheme="minorHAnsi"/>
          <w:lang w:eastAsia="zh-CN"/>
        </w:rPr>
      </w:pPr>
      <w:r w:rsidRPr="000C1FD2">
        <w:rPr>
          <w:rFonts w:eastAsiaTheme="minorHAnsi"/>
          <w:lang w:eastAsia="zh-CN"/>
        </w:rPr>
        <w:t>pravico, da za posameznika, na katerega se nanašajo osebni podatki, ne velja odločitev, ki temelji zgolj na avtomatizirani obdelavi, vključno z oblikovanjem profilov.</w:t>
      </w:r>
    </w:p>
    <w:p w14:paraId="42355BB6" w14:textId="77777777" w:rsidR="00520DE1" w:rsidRPr="002D57D4" w:rsidRDefault="00520DE1" w:rsidP="00420ABA">
      <w:pPr>
        <w:spacing w:line="240" w:lineRule="auto"/>
        <w:rPr>
          <w:rFonts w:eastAsiaTheme="minorHAnsi"/>
          <w:lang w:eastAsia="zh-CN"/>
        </w:rPr>
      </w:pPr>
    </w:p>
    <w:p w14:paraId="140C2D76" w14:textId="77777777" w:rsidR="00520DE1" w:rsidRPr="002D57D4" w:rsidRDefault="00520DE1" w:rsidP="00420ABA">
      <w:pPr>
        <w:spacing w:line="240" w:lineRule="auto"/>
        <w:rPr>
          <w:rFonts w:eastAsiaTheme="minorHAnsi"/>
          <w:lang w:eastAsia="zh-CN"/>
        </w:rPr>
      </w:pPr>
      <w:r w:rsidRPr="002D57D4">
        <w:rPr>
          <w:rFonts w:eastAsiaTheme="minorHAnsi"/>
          <w:lang w:eastAsia="zh-CN"/>
        </w:rPr>
        <w:t xml:space="preserve">Obdelovalec bo, upoštevaje </w:t>
      </w:r>
      <w:r w:rsidRPr="00E968C0">
        <w:t>naravo</w:t>
      </w:r>
      <w:r w:rsidRPr="002D57D4">
        <w:rPr>
          <w:rFonts w:eastAsiaTheme="minorHAnsi"/>
          <w:lang w:eastAsia="zh-CN"/>
        </w:rPr>
        <w:t xml:space="preserve"> obdelave podatkov in informacije, ki so na voljo obdelovalcu, upravljavcu pomagal </w:t>
      </w:r>
      <w:r w:rsidRPr="00E968C0">
        <w:t>pri</w:t>
      </w:r>
      <w:r w:rsidRPr="002D57D4">
        <w:rPr>
          <w:rFonts w:eastAsiaTheme="minorHAnsi"/>
          <w:lang w:eastAsia="zh-CN"/>
        </w:rPr>
        <w:t xml:space="preserve"> izpolnjevanju obveznosti glede:</w:t>
      </w:r>
    </w:p>
    <w:p w14:paraId="3238C143" w14:textId="09D183C4" w:rsidR="00520DE1" w:rsidRPr="002D57D4" w:rsidRDefault="00520DE1" w:rsidP="00420ABA">
      <w:pPr>
        <w:pStyle w:val="Odstavekseznama"/>
        <w:numPr>
          <w:ilvl w:val="0"/>
          <w:numId w:val="15"/>
        </w:numPr>
        <w:spacing w:after="0" w:line="240" w:lineRule="auto"/>
        <w:rPr>
          <w:rFonts w:eastAsiaTheme="minorHAnsi"/>
          <w:lang w:eastAsia="zh-CN"/>
        </w:rPr>
      </w:pPr>
      <w:r w:rsidRPr="002D57D4">
        <w:rPr>
          <w:rFonts w:eastAsiaTheme="minorHAnsi"/>
          <w:lang w:eastAsia="zh-CN"/>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465B066C" w14:textId="1CB8A780" w:rsidR="00520DE1" w:rsidRPr="002D57D4" w:rsidRDefault="00520DE1" w:rsidP="00420ABA">
      <w:pPr>
        <w:pStyle w:val="Odstavekseznama"/>
        <w:numPr>
          <w:ilvl w:val="0"/>
          <w:numId w:val="15"/>
        </w:numPr>
        <w:spacing w:after="0" w:line="240" w:lineRule="auto"/>
        <w:rPr>
          <w:rFonts w:eastAsiaTheme="minorHAnsi"/>
          <w:lang w:eastAsia="zh-CN"/>
        </w:rPr>
      </w:pPr>
      <w:r w:rsidRPr="002D57D4">
        <w:rPr>
          <w:rFonts w:eastAsiaTheme="minorHAnsi"/>
          <w:lang w:eastAsia="zh-CN"/>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D124A55" w14:textId="54E30133" w:rsidR="00520DE1" w:rsidRPr="002D57D4" w:rsidRDefault="00520DE1" w:rsidP="00420ABA">
      <w:pPr>
        <w:pStyle w:val="Odstavekseznama"/>
        <w:numPr>
          <w:ilvl w:val="0"/>
          <w:numId w:val="15"/>
        </w:numPr>
        <w:spacing w:after="0" w:line="240" w:lineRule="auto"/>
        <w:rPr>
          <w:rFonts w:eastAsiaTheme="minorHAnsi"/>
          <w:lang w:eastAsia="zh-CN"/>
        </w:rPr>
      </w:pPr>
      <w:r w:rsidRPr="002D57D4">
        <w:rPr>
          <w:rFonts w:eastAsiaTheme="minorHAnsi"/>
          <w:lang w:eastAsia="zh-CN"/>
        </w:rPr>
        <w:lastRenderedPageBreak/>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1BA6457" w14:textId="6ECEF43D" w:rsidR="00520DE1" w:rsidRPr="002D57D4" w:rsidRDefault="00520DE1" w:rsidP="00420ABA">
      <w:pPr>
        <w:pStyle w:val="Odstavekseznama"/>
        <w:numPr>
          <w:ilvl w:val="0"/>
          <w:numId w:val="15"/>
        </w:numPr>
        <w:spacing w:after="0" w:line="240" w:lineRule="auto"/>
        <w:rPr>
          <w:rFonts w:eastAsiaTheme="minorHAnsi"/>
          <w:lang w:eastAsia="zh-CN"/>
        </w:rPr>
      </w:pPr>
      <w:r w:rsidRPr="002D57D4">
        <w:rPr>
          <w:rFonts w:eastAsiaTheme="minorHAnsi"/>
          <w:lang w:eastAsia="zh-CN"/>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56A81FB1" w14:textId="77777777" w:rsidR="00520DE1" w:rsidRPr="002D57D4" w:rsidRDefault="00520DE1" w:rsidP="00420ABA">
      <w:pPr>
        <w:spacing w:line="240" w:lineRule="auto"/>
        <w:rPr>
          <w:rFonts w:eastAsiaTheme="minorHAnsi"/>
          <w:lang w:eastAsia="zh-CN"/>
        </w:rPr>
      </w:pPr>
    </w:p>
    <w:p w14:paraId="0AD4AB16" w14:textId="1213E70A" w:rsidR="00520DE1" w:rsidRPr="002D57D4" w:rsidRDefault="00520DE1" w:rsidP="00420ABA">
      <w:pPr>
        <w:spacing w:line="240" w:lineRule="auto"/>
        <w:rPr>
          <w:rFonts w:eastAsiaTheme="minorHAnsi"/>
          <w:lang w:eastAsia="zh-CN"/>
        </w:rPr>
      </w:pPr>
      <w:r w:rsidRPr="002D57D4">
        <w:rPr>
          <w:rFonts w:eastAsiaTheme="minorHAnsi"/>
          <w:lang w:eastAsia="zh-CN"/>
        </w:rPr>
        <w:t xml:space="preserve">Stranki </w:t>
      </w:r>
      <w:r w:rsidRPr="00781094">
        <w:rPr>
          <w:rFonts w:eastAsiaTheme="minorHAnsi"/>
          <w:lang w:eastAsia="zh-CN"/>
        </w:rPr>
        <w:t xml:space="preserve">v Prilogi </w:t>
      </w:r>
      <w:r w:rsidR="00781094" w:rsidRPr="00781094">
        <w:rPr>
          <w:rFonts w:eastAsiaTheme="minorHAnsi"/>
          <w:lang w:eastAsia="zh-CN"/>
        </w:rPr>
        <w:t>5</w:t>
      </w:r>
      <w:r w:rsidRPr="002D57D4">
        <w:rPr>
          <w:rFonts w:eastAsiaTheme="minorHAnsi"/>
          <w:lang w:eastAsia="zh-CN"/>
        </w:rPr>
        <w:t xml:space="preserve"> določita ustrezne tehnične in organizacijske ukrepe, s katerimi mora obdelovalec pomagati upravljavcu, vključno s predmetom in obsegom potrebne pomoči.</w:t>
      </w:r>
    </w:p>
    <w:p w14:paraId="1BB4200B" w14:textId="77777777" w:rsidR="00520DE1" w:rsidRPr="002D57D4" w:rsidRDefault="00520DE1" w:rsidP="00E968C0">
      <w:pPr>
        <w:spacing w:line="240" w:lineRule="auto"/>
        <w:rPr>
          <w:rFonts w:eastAsiaTheme="minorHAnsi"/>
          <w:lang w:eastAsia="zh-CN"/>
        </w:rPr>
      </w:pPr>
    </w:p>
    <w:p w14:paraId="683E108C" w14:textId="77777777" w:rsidR="00520DE1" w:rsidRPr="002D57D4" w:rsidRDefault="00520DE1" w:rsidP="00CC6D7B">
      <w:pPr>
        <w:pStyle w:val="Odstavekseznama"/>
        <w:numPr>
          <w:ilvl w:val="0"/>
          <w:numId w:val="7"/>
        </w:numPr>
        <w:spacing w:after="0" w:line="240" w:lineRule="auto"/>
        <w:jc w:val="center"/>
      </w:pPr>
      <w:r w:rsidRPr="002D57D4">
        <w:t>člen</w:t>
      </w:r>
    </w:p>
    <w:p w14:paraId="1BFD011E" w14:textId="77777777" w:rsidR="00FE79F8" w:rsidRDefault="00FE79F8" w:rsidP="00E968C0">
      <w:pPr>
        <w:spacing w:line="240" w:lineRule="auto"/>
        <w:rPr>
          <w:rFonts w:eastAsiaTheme="minorHAnsi"/>
          <w:lang w:eastAsia="zh-CN"/>
        </w:rPr>
      </w:pPr>
    </w:p>
    <w:p w14:paraId="300DC0CC" w14:textId="67073EB1" w:rsidR="00520DE1" w:rsidRPr="00E968C0" w:rsidRDefault="00520DE1" w:rsidP="00E968C0">
      <w:pPr>
        <w:spacing w:line="240" w:lineRule="auto"/>
      </w:pPr>
      <w:r w:rsidRPr="00E968C0">
        <w:t>V primeru kršitve varnosti osebnih podatkov bo obdelovalec brez nepotrebnega odlašanja potem, ko se je seznanil s kršitvijo varnosti, uradno obvestil upravljavca o kršitvi varnosti osebnih podatkov.</w:t>
      </w:r>
    </w:p>
    <w:p w14:paraId="1AAA2834" w14:textId="77777777" w:rsidR="00520DE1" w:rsidRPr="00E968C0" w:rsidRDefault="00520DE1" w:rsidP="00E968C0">
      <w:pPr>
        <w:spacing w:line="240" w:lineRule="auto"/>
      </w:pPr>
    </w:p>
    <w:p w14:paraId="0CD5216B" w14:textId="77777777" w:rsidR="00520DE1" w:rsidRPr="00E968C0" w:rsidRDefault="00520DE1" w:rsidP="00E968C0">
      <w:pPr>
        <w:spacing w:line="240" w:lineRule="auto"/>
      </w:pPr>
      <w:r w:rsidRPr="00E968C0">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676FC722" w14:textId="77777777" w:rsidR="00520DE1" w:rsidRPr="00E968C0" w:rsidRDefault="00520DE1" w:rsidP="00E968C0">
      <w:pPr>
        <w:spacing w:line="240" w:lineRule="auto"/>
      </w:pPr>
    </w:p>
    <w:p w14:paraId="46374535" w14:textId="3A9A864F" w:rsidR="00520DE1" w:rsidRPr="00E968C0" w:rsidRDefault="00520DE1" w:rsidP="00E968C0">
      <w:pPr>
        <w:spacing w:line="240" w:lineRule="auto"/>
      </w:pPr>
      <w:r w:rsidRPr="00E968C0">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5166E4A2" w14:textId="551F4E81" w:rsidR="00520DE1" w:rsidRPr="002D57D4" w:rsidRDefault="00520DE1" w:rsidP="00FE79F8">
      <w:pPr>
        <w:pStyle w:val="Odstavekseznama"/>
        <w:numPr>
          <w:ilvl w:val="0"/>
          <w:numId w:val="16"/>
        </w:numPr>
        <w:spacing w:after="0" w:line="240" w:lineRule="auto"/>
        <w:rPr>
          <w:rFonts w:eastAsiaTheme="minorHAnsi"/>
          <w:lang w:eastAsia="zh-CN"/>
        </w:rPr>
      </w:pPr>
      <w:r w:rsidRPr="002D57D4">
        <w:rPr>
          <w:rFonts w:eastAsiaTheme="minorHAnsi"/>
          <w:lang w:eastAsia="zh-CN"/>
        </w:rPr>
        <w:t>naravo kršitve varnosti osebnih podatkov, po možnosti tudi kategorije in približno število zadevnih posameznikov, na katere se nanašajo osebni podatki, ter vrste in približno število zadevnih evidenc osebnih podatkov;</w:t>
      </w:r>
    </w:p>
    <w:p w14:paraId="735E07A5" w14:textId="2D13817B" w:rsidR="00520DE1" w:rsidRPr="002D57D4" w:rsidRDefault="00520DE1" w:rsidP="00FE79F8">
      <w:pPr>
        <w:pStyle w:val="Odstavekseznama"/>
        <w:numPr>
          <w:ilvl w:val="0"/>
          <w:numId w:val="16"/>
        </w:numPr>
        <w:spacing w:after="0" w:line="240" w:lineRule="auto"/>
        <w:rPr>
          <w:rFonts w:eastAsiaTheme="minorHAnsi"/>
          <w:lang w:eastAsia="zh-CN"/>
        </w:rPr>
      </w:pPr>
      <w:r w:rsidRPr="002D57D4">
        <w:rPr>
          <w:rFonts w:eastAsiaTheme="minorHAnsi"/>
          <w:lang w:eastAsia="zh-CN"/>
        </w:rPr>
        <w:t>verjetne posledice kršitve varnosti osebnih podatkov;</w:t>
      </w:r>
    </w:p>
    <w:p w14:paraId="79583B40" w14:textId="711A7D21" w:rsidR="00520DE1" w:rsidRPr="002D57D4" w:rsidRDefault="00520DE1" w:rsidP="00FE79F8">
      <w:pPr>
        <w:pStyle w:val="Odstavekseznama"/>
        <w:numPr>
          <w:ilvl w:val="0"/>
          <w:numId w:val="16"/>
        </w:numPr>
        <w:spacing w:after="0" w:line="240" w:lineRule="auto"/>
        <w:rPr>
          <w:rFonts w:eastAsiaTheme="minorHAnsi"/>
          <w:lang w:eastAsia="zh-CN"/>
        </w:rPr>
      </w:pPr>
      <w:r w:rsidRPr="002D57D4">
        <w:rPr>
          <w:rFonts w:eastAsiaTheme="minorHAnsi"/>
          <w:lang w:eastAsia="zh-CN"/>
        </w:rPr>
        <w:t>ukrepe, ki naj jih upravljavec sprejme ali katerih sprejetje predlaga upravljavcu za obravnavanje kršitve varnosti osebnih podatkov, pa tudi, kjer ustrezno, ukrepe za ublažitev morebitnih škodljivih učinkov kršitve.</w:t>
      </w:r>
    </w:p>
    <w:p w14:paraId="48E5FF42" w14:textId="77777777" w:rsidR="00520DE1" w:rsidRPr="002D57D4" w:rsidRDefault="00520DE1" w:rsidP="00520DE1">
      <w:pPr>
        <w:rPr>
          <w:rFonts w:eastAsiaTheme="minorHAnsi"/>
          <w:lang w:eastAsia="zh-CN"/>
        </w:rPr>
      </w:pPr>
    </w:p>
    <w:p w14:paraId="3A7E6E4E" w14:textId="4A9FFFAF" w:rsidR="00520DE1" w:rsidRPr="002D57D4" w:rsidRDefault="00520DE1" w:rsidP="00E968C0">
      <w:pPr>
        <w:spacing w:line="240" w:lineRule="auto"/>
        <w:rPr>
          <w:rFonts w:eastAsiaTheme="minorHAnsi"/>
          <w:lang w:eastAsia="zh-CN"/>
        </w:rPr>
      </w:pPr>
      <w:r w:rsidRPr="00781094">
        <w:rPr>
          <w:rFonts w:eastAsiaTheme="minorHAnsi"/>
          <w:lang w:eastAsia="zh-CN"/>
        </w:rPr>
        <w:t xml:space="preserve">Stranki v Prilogi </w:t>
      </w:r>
      <w:r w:rsidR="00781094">
        <w:rPr>
          <w:rFonts w:eastAsiaTheme="minorHAnsi"/>
          <w:lang w:eastAsia="zh-CN"/>
        </w:rPr>
        <w:t>5</w:t>
      </w:r>
      <w:r w:rsidRPr="002D57D4">
        <w:rPr>
          <w:rFonts w:eastAsiaTheme="minorHAnsi"/>
          <w:lang w:eastAsia="zh-CN"/>
        </w:rPr>
        <w:t xml:space="preserve"> določita vse elemente, ki jih mora zagotoviti obdelovalec pri zagotavljanju pomoči upravljavcu pri </w:t>
      </w:r>
      <w:r w:rsidRPr="00E968C0">
        <w:t>obveščanju</w:t>
      </w:r>
      <w:r w:rsidRPr="002D57D4">
        <w:rPr>
          <w:rFonts w:eastAsiaTheme="minorHAnsi"/>
          <w:lang w:eastAsia="zh-CN"/>
        </w:rPr>
        <w:t xml:space="preserve"> pristojnega nadzornega organa o kršitvi varnosti osebnih podatkov.</w:t>
      </w:r>
    </w:p>
    <w:p w14:paraId="1F5A6C52" w14:textId="77777777" w:rsidR="00520DE1" w:rsidRPr="002D57D4" w:rsidRDefault="00520DE1" w:rsidP="00E968C0">
      <w:pPr>
        <w:spacing w:line="240" w:lineRule="auto"/>
        <w:rPr>
          <w:rFonts w:eastAsiaTheme="minorHAnsi"/>
          <w:lang w:eastAsia="zh-CN"/>
        </w:rPr>
      </w:pPr>
    </w:p>
    <w:p w14:paraId="6AFA524A" w14:textId="77777777" w:rsidR="00520DE1" w:rsidRPr="002D57D4" w:rsidRDefault="00520DE1" w:rsidP="00CC6D7B">
      <w:pPr>
        <w:pStyle w:val="Odstavekseznama"/>
        <w:numPr>
          <w:ilvl w:val="0"/>
          <w:numId w:val="7"/>
        </w:numPr>
        <w:spacing w:after="0" w:line="240" w:lineRule="auto"/>
        <w:jc w:val="center"/>
      </w:pPr>
      <w:r w:rsidRPr="002D57D4">
        <w:t>člen</w:t>
      </w:r>
    </w:p>
    <w:p w14:paraId="2398D8E8" w14:textId="77777777" w:rsidR="007C22D9" w:rsidRDefault="007C22D9" w:rsidP="00E968C0">
      <w:pPr>
        <w:spacing w:line="240" w:lineRule="auto"/>
        <w:rPr>
          <w:rFonts w:eastAsiaTheme="minorHAnsi"/>
          <w:lang w:eastAsia="zh-CN"/>
        </w:rPr>
      </w:pPr>
    </w:p>
    <w:p w14:paraId="2033CC2F" w14:textId="605B249F" w:rsidR="00520DE1" w:rsidRPr="00E968C0" w:rsidRDefault="00520DE1" w:rsidP="00E968C0">
      <w:pPr>
        <w:spacing w:line="240" w:lineRule="auto"/>
      </w:pPr>
      <w:r w:rsidRPr="00E968C0">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7E2CDEBE" w14:textId="77777777" w:rsidR="00520DE1" w:rsidRPr="00E968C0" w:rsidRDefault="00520DE1" w:rsidP="00E968C0">
      <w:pPr>
        <w:spacing w:line="240" w:lineRule="auto"/>
      </w:pPr>
    </w:p>
    <w:p w14:paraId="1A6A1DA8" w14:textId="24DE705A" w:rsidR="00520DE1" w:rsidRPr="00E968C0" w:rsidRDefault="00520DE1" w:rsidP="00E968C0">
      <w:pPr>
        <w:spacing w:line="240" w:lineRule="auto"/>
      </w:pPr>
      <w:r w:rsidRPr="00E968C0">
        <w:t xml:space="preserve">V primeru odpovedi mora obdelovalec izbrisati vse podatke, ki se nahajajo v njegovih sistemih po poteku odpovednega roka. V morebitnem primeru takojšnjega učinkovanja odpovedi te pogodbe pa v roku </w:t>
      </w:r>
      <w:r w:rsidR="007C22D9" w:rsidRPr="00E968C0">
        <w:t>dveh</w:t>
      </w:r>
      <w:r w:rsidRPr="00E968C0">
        <w:t xml:space="preserve"> tednov od podane odpovedi.</w:t>
      </w:r>
    </w:p>
    <w:p w14:paraId="7400689B" w14:textId="77777777" w:rsidR="00520DE1" w:rsidRPr="002D57D4" w:rsidRDefault="00520DE1" w:rsidP="00E968C0">
      <w:pPr>
        <w:spacing w:line="240" w:lineRule="auto"/>
        <w:rPr>
          <w:rFonts w:eastAsiaTheme="minorHAnsi"/>
          <w:lang w:eastAsia="zh-CN"/>
        </w:rPr>
      </w:pPr>
    </w:p>
    <w:p w14:paraId="4EB9F373" w14:textId="77777777" w:rsidR="00520DE1" w:rsidRPr="002D57D4" w:rsidRDefault="00520DE1" w:rsidP="00CC6D7B">
      <w:pPr>
        <w:pStyle w:val="Odstavekseznama"/>
        <w:numPr>
          <w:ilvl w:val="0"/>
          <w:numId w:val="7"/>
        </w:numPr>
        <w:spacing w:after="0" w:line="240" w:lineRule="auto"/>
        <w:jc w:val="center"/>
      </w:pPr>
      <w:r w:rsidRPr="002D57D4">
        <w:t>člen</w:t>
      </w:r>
    </w:p>
    <w:p w14:paraId="138DF854" w14:textId="77777777" w:rsidR="007C22D9" w:rsidRDefault="007C22D9" w:rsidP="00E968C0">
      <w:pPr>
        <w:spacing w:line="240" w:lineRule="auto"/>
        <w:rPr>
          <w:rFonts w:eastAsiaTheme="minorHAnsi"/>
          <w:lang w:eastAsia="zh-CN"/>
        </w:rPr>
      </w:pPr>
    </w:p>
    <w:p w14:paraId="4EBD6768" w14:textId="0488EA37" w:rsidR="00520DE1" w:rsidRPr="00E968C0" w:rsidRDefault="00520DE1" w:rsidP="00E968C0">
      <w:pPr>
        <w:spacing w:line="240" w:lineRule="auto"/>
      </w:pPr>
      <w:r w:rsidRPr="00E968C0">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5334D872" w14:textId="77777777" w:rsidR="00520DE1" w:rsidRPr="00E968C0" w:rsidRDefault="00520DE1" w:rsidP="00E968C0">
      <w:pPr>
        <w:spacing w:line="240" w:lineRule="auto"/>
      </w:pPr>
    </w:p>
    <w:p w14:paraId="2D607B2F" w14:textId="3CD4D440" w:rsidR="00520DE1" w:rsidRPr="002D57D4" w:rsidRDefault="00520DE1" w:rsidP="00E968C0">
      <w:pPr>
        <w:spacing w:line="240" w:lineRule="auto"/>
        <w:rPr>
          <w:rFonts w:eastAsiaTheme="minorHAnsi"/>
          <w:lang w:eastAsia="zh-CN"/>
        </w:rPr>
      </w:pPr>
      <w:r w:rsidRPr="00E968C0">
        <w:t>Postopke, ki se nanašajo</w:t>
      </w:r>
      <w:r w:rsidRPr="002D57D4">
        <w:rPr>
          <w:rFonts w:eastAsiaTheme="minorHAnsi"/>
          <w:lang w:eastAsia="zh-CN"/>
        </w:rPr>
        <w:t xml:space="preserve"> na izvajanje revizij, vključno s pregledi obdelovalca in pod-izvajalcev oziroma pod-</w:t>
      </w:r>
      <w:r w:rsidRPr="00E968C0">
        <w:t>obdelovalcev</w:t>
      </w:r>
      <w:r w:rsidRPr="002D57D4">
        <w:rPr>
          <w:rFonts w:eastAsiaTheme="minorHAnsi"/>
          <w:lang w:eastAsia="zh-CN"/>
        </w:rPr>
        <w:t xml:space="preserve"> s strani upravljavca, podrobneje </w:t>
      </w:r>
      <w:r w:rsidRPr="00781094">
        <w:rPr>
          <w:rFonts w:eastAsiaTheme="minorHAnsi"/>
          <w:lang w:eastAsia="zh-CN"/>
        </w:rPr>
        <w:t xml:space="preserve">določa Priloga </w:t>
      </w:r>
      <w:r w:rsidR="00781094" w:rsidRPr="00781094">
        <w:rPr>
          <w:rFonts w:eastAsiaTheme="minorHAnsi"/>
          <w:lang w:eastAsia="zh-CN"/>
        </w:rPr>
        <w:t>5</w:t>
      </w:r>
      <w:r w:rsidRPr="00781094">
        <w:rPr>
          <w:rFonts w:eastAsiaTheme="minorHAnsi"/>
          <w:lang w:eastAsia="zh-CN"/>
        </w:rPr>
        <w:t>.</w:t>
      </w:r>
    </w:p>
    <w:p w14:paraId="696297E2" w14:textId="77777777" w:rsidR="00520DE1" w:rsidRPr="002D57D4" w:rsidRDefault="00520DE1" w:rsidP="00520DE1">
      <w:pPr>
        <w:rPr>
          <w:rFonts w:eastAsiaTheme="minorHAnsi"/>
          <w:lang w:eastAsia="zh-CN"/>
        </w:rPr>
      </w:pPr>
    </w:p>
    <w:p w14:paraId="0669A2D4" w14:textId="77777777" w:rsidR="00520DE1" w:rsidRPr="00E968C0" w:rsidRDefault="00520DE1" w:rsidP="00E968C0">
      <w:pPr>
        <w:spacing w:line="240" w:lineRule="auto"/>
      </w:pPr>
      <w:r w:rsidRPr="00E968C0">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1D985DCF" w14:textId="77777777" w:rsidR="00520DE1" w:rsidRDefault="00520DE1" w:rsidP="00E968C0">
      <w:pPr>
        <w:spacing w:line="240" w:lineRule="auto"/>
        <w:rPr>
          <w:rFonts w:eastAsiaTheme="minorHAnsi"/>
          <w:lang w:eastAsia="zh-CN"/>
        </w:rPr>
      </w:pPr>
    </w:p>
    <w:p w14:paraId="5C117DD4" w14:textId="77777777" w:rsidR="00E968C0" w:rsidRPr="002D57D4" w:rsidRDefault="00E968C0" w:rsidP="00E968C0">
      <w:pPr>
        <w:spacing w:line="240" w:lineRule="auto"/>
        <w:rPr>
          <w:rFonts w:eastAsiaTheme="minorHAnsi"/>
          <w:lang w:eastAsia="zh-CN"/>
        </w:rPr>
      </w:pPr>
    </w:p>
    <w:p w14:paraId="795389EA" w14:textId="77777777" w:rsidR="00520DE1" w:rsidRPr="002D57D4" w:rsidRDefault="00520DE1" w:rsidP="00CC6D7B">
      <w:pPr>
        <w:pStyle w:val="Odstavekseznama"/>
        <w:numPr>
          <w:ilvl w:val="0"/>
          <w:numId w:val="7"/>
        </w:numPr>
        <w:spacing w:after="0" w:line="240" w:lineRule="auto"/>
        <w:jc w:val="center"/>
      </w:pPr>
      <w:r w:rsidRPr="002D57D4">
        <w:lastRenderedPageBreak/>
        <w:t>člen</w:t>
      </w:r>
    </w:p>
    <w:p w14:paraId="6A31F7A1" w14:textId="77777777" w:rsidR="007C22D9" w:rsidRDefault="007C22D9" w:rsidP="00E968C0">
      <w:pPr>
        <w:spacing w:line="240" w:lineRule="auto"/>
        <w:rPr>
          <w:rFonts w:eastAsiaTheme="minorHAnsi"/>
          <w:lang w:eastAsia="zh-CN"/>
        </w:rPr>
      </w:pPr>
    </w:p>
    <w:p w14:paraId="14DECD4C" w14:textId="487C78C5" w:rsidR="00520DE1" w:rsidRPr="00E968C0" w:rsidRDefault="00520DE1" w:rsidP="00E968C0">
      <w:pPr>
        <w:spacing w:line="240" w:lineRule="auto"/>
      </w:pPr>
      <w:r w:rsidRPr="00E968C0">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427696AE" w14:textId="77777777" w:rsidR="00520DE1" w:rsidRPr="002D57D4" w:rsidRDefault="00520DE1" w:rsidP="00E968C0">
      <w:pPr>
        <w:spacing w:line="240" w:lineRule="auto"/>
      </w:pPr>
    </w:p>
    <w:p w14:paraId="619B9B00" w14:textId="77777777" w:rsidR="009B1D47" w:rsidRPr="00802023" w:rsidRDefault="009B1D47" w:rsidP="00802023">
      <w:pPr>
        <w:spacing w:line="240" w:lineRule="auto"/>
      </w:pPr>
      <w:r w:rsidRPr="00802023">
        <w:t>Obdelovalec osebnih podatkov bo v skladu z določbo drugega odstavka člena 30 Splošne uredbe o varstvu podatkov vodil evidenco dejavnosti obdelave, ki jih izvaja v skladu s to pogodbo.</w:t>
      </w:r>
    </w:p>
    <w:p w14:paraId="29963C9F" w14:textId="77777777" w:rsidR="009B1D47" w:rsidRPr="00802023" w:rsidRDefault="009B1D47" w:rsidP="00802023">
      <w:pPr>
        <w:spacing w:line="240" w:lineRule="auto"/>
      </w:pPr>
    </w:p>
    <w:p w14:paraId="03A06FA4" w14:textId="299ABBFB" w:rsidR="009B1D47" w:rsidRPr="00A30714" w:rsidRDefault="009B1D47" w:rsidP="00CC6D7B">
      <w:pPr>
        <w:pStyle w:val="Odstavekseznama"/>
        <w:numPr>
          <w:ilvl w:val="0"/>
          <w:numId w:val="7"/>
        </w:numPr>
        <w:spacing w:after="0" w:line="240" w:lineRule="auto"/>
        <w:jc w:val="center"/>
      </w:pPr>
      <w:r>
        <w:t>člen</w:t>
      </w:r>
    </w:p>
    <w:p w14:paraId="3CE78BD1" w14:textId="77777777" w:rsidR="009B1D47" w:rsidRPr="00802023" w:rsidRDefault="009B1D47" w:rsidP="00802023">
      <w:pPr>
        <w:spacing w:line="240" w:lineRule="auto"/>
      </w:pPr>
    </w:p>
    <w:p w14:paraId="19EBB555" w14:textId="77777777" w:rsidR="009B1D47" w:rsidRPr="00802023" w:rsidRDefault="009B1D47" w:rsidP="00802023">
      <w:pPr>
        <w:spacing w:line="240" w:lineRule="auto"/>
      </w:pPr>
      <w:r w:rsidRPr="00802023">
        <w:t>Obdelovalec osebnih podatkov bo dostop do osebnih podatkov, ki jih obdeluje v imenu in za račun upravljavca osebnih podatkov, omogočil samo tistim osebam pod nadzorom obdelovalca osebnih podatkov,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029840A5" w14:textId="77777777" w:rsidR="009B1D47" w:rsidRPr="00802023" w:rsidRDefault="009B1D47" w:rsidP="00802023">
      <w:pPr>
        <w:spacing w:line="240" w:lineRule="auto"/>
      </w:pPr>
    </w:p>
    <w:p w14:paraId="25F4A75A" w14:textId="77777777" w:rsidR="009B1D47" w:rsidRPr="00802023" w:rsidRDefault="009B1D47" w:rsidP="00802023">
      <w:pPr>
        <w:spacing w:line="240" w:lineRule="auto"/>
      </w:pPr>
      <w:r w:rsidRPr="00802023">
        <w:t>Na zahtevo upravljavca osebnih podatkov bo obdelovalec osebnih podatkov izkazal, da so zadevne osebe pod nadzorom obdelovalca osebnih podatkov zavezane k zgoraj navedenim zahtevam glede zaupnosti in imajo dostop do podatkov samo ob obstoju potrebe po dostopu do osebnih podatkov.</w:t>
      </w:r>
    </w:p>
    <w:p w14:paraId="49E02C3C" w14:textId="77777777" w:rsidR="006B73CA" w:rsidRPr="00802023" w:rsidRDefault="006B73CA" w:rsidP="00802023">
      <w:pPr>
        <w:spacing w:line="240" w:lineRule="auto"/>
      </w:pPr>
    </w:p>
    <w:p w14:paraId="35C4DE06" w14:textId="1FF36132" w:rsidR="009B1D47" w:rsidRPr="00A30714" w:rsidRDefault="009B1D47" w:rsidP="00CC6D7B">
      <w:pPr>
        <w:pStyle w:val="Odstavekseznama"/>
        <w:numPr>
          <w:ilvl w:val="0"/>
          <w:numId w:val="7"/>
        </w:numPr>
        <w:spacing w:after="0" w:line="240" w:lineRule="auto"/>
        <w:jc w:val="center"/>
      </w:pPr>
      <w:r>
        <w:t>člen</w:t>
      </w:r>
    </w:p>
    <w:p w14:paraId="5C864ABE" w14:textId="77777777" w:rsidR="009B1D47" w:rsidRPr="00802023" w:rsidRDefault="009B1D47" w:rsidP="00802023">
      <w:pPr>
        <w:spacing w:line="240" w:lineRule="auto"/>
      </w:pPr>
    </w:p>
    <w:p w14:paraId="26EE4E91" w14:textId="77777777" w:rsidR="009B1D47" w:rsidRPr="00802023" w:rsidRDefault="009B1D47" w:rsidP="00802023">
      <w:pPr>
        <w:spacing w:line="240" w:lineRule="auto"/>
      </w:pPr>
      <w:r w:rsidRPr="00802023">
        <w:t>Upravljavec osebnih podatkov in obdelovalec osebnih podatkov z izvajanjem ustreznih tehničnih in organizacijskih ukrepov zagotovita ustrezno raven varnosti glede na tveganje.</w:t>
      </w:r>
    </w:p>
    <w:p w14:paraId="1F48C79A" w14:textId="77777777" w:rsidR="009B1D47" w:rsidRPr="00802023" w:rsidRDefault="009B1D47" w:rsidP="00802023">
      <w:pPr>
        <w:spacing w:line="240" w:lineRule="auto"/>
      </w:pPr>
    </w:p>
    <w:p w14:paraId="461E17E4" w14:textId="19F5C211" w:rsidR="009B1D47" w:rsidRPr="00802023" w:rsidRDefault="009B1D47" w:rsidP="00802023">
      <w:pPr>
        <w:spacing w:line="240" w:lineRule="auto"/>
      </w:pPr>
      <w:r w:rsidRPr="00802023">
        <w:t>Obdelovalec osebnih podatkov bo v skladu s praksami, ki jih uveljavlja za ostalo enakovrstno obdelavo podatkov skrbel za izvajanje ukrepov za ublažitev tveganj za pravice in svoboščine posameznikov, ki izhajajo iz obdelave osebnih podatkov.</w:t>
      </w:r>
    </w:p>
    <w:p w14:paraId="0B876178" w14:textId="77777777" w:rsidR="009B1D47" w:rsidRPr="00802023" w:rsidRDefault="009B1D47" w:rsidP="00802023">
      <w:pPr>
        <w:spacing w:line="240" w:lineRule="auto"/>
      </w:pPr>
    </w:p>
    <w:p w14:paraId="63B2F1B0" w14:textId="77777777" w:rsidR="009B1D47" w:rsidRPr="00802023" w:rsidRDefault="009B1D47" w:rsidP="00802023">
      <w:pPr>
        <w:spacing w:line="240" w:lineRule="auto"/>
      </w:pPr>
      <w:r w:rsidRPr="00802023">
        <w:t>Obdelovalec osebnih podatkov bo pomagal upravljavcu osebnih podatkov pri zagotavljanju skladnosti z dolžnostmi upravljavca osebnih podatkov po členu 32 Splošne uredbe o varstvu podatkov, med drugim z zagotavljanjem informacij, ki zadevajo tehnične in organizacijske ukrepe, ki jih že zagotavlja obdelovalec osebnih podatkov glede na določbe člena 32 Splošne uredbe o varstvu podatkov, skupaj z vsemi ostalimi informacijami, ki so potrebne, da lahko upravljavec osebnih podatkov zagotovi skladnost z določbami člena 32 Splošne uredbe o varstvu podatkov.</w:t>
      </w:r>
    </w:p>
    <w:p w14:paraId="62EED682" w14:textId="77777777" w:rsidR="009B1D47" w:rsidRPr="00802023" w:rsidRDefault="009B1D47" w:rsidP="00802023">
      <w:pPr>
        <w:spacing w:line="240" w:lineRule="auto"/>
      </w:pPr>
    </w:p>
    <w:p w14:paraId="7FA836CE" w14:textId="043C863D" w:rsidR="009B1D47" w:rsidRPr="00802023" w:rsidRDefault="009358F3" w:rsidP="00802023">
      <w:pPr>
        <w:spacing w:line="240" w:lineRule="auto"/>
      </w:pPr>
      <w:r w:rsidRPr="00802023">
        <w:t>Če</w:t>
      </w:r>
      <w:r w:rsidR="009B1D47" w:rsidRPr="00802023">
        <w:t xml:space="preserve"> bi se naknadno izkazalo, da bi ublažitev morebiti identificiranih tveganj zahtevala dodatne ukrepe, ki jih mora zagotoviti obdelovalec osebnih podatkov, glede na ukrepe, ki jih obdelovalec osebnih podatkov že zagotavlja skladno z zahtevami člena 32 Splošne uredbe o varstvu podatkov, bo upravljavec osebnih podatkov specificiral dodatne ukrepe, ki morajo biti zagotovljeni.</w:t>
      </w:r>
    </w:p>
    <w:p w14:paraId="734B6728" w14:textId="77777777" w:rsidR="009B1D47" w:rsidRPr="00802023" w:rsidRDefault="009B1D47" w:rsidP="00802023">
      <w:pPr>
        <w:spacing w:line="240" w:lineRule="auto"/>
      </w:pPr>
    </w:p>
    <w:p w14:paraId="2EC16025" w14:textId="41AC561E" w:rsidR="009B1D47" w:rsidRPr="00A30714" w:rsidRDefault="009B1D47" w:rsidP="00CC6D7B">
      <w:pPr>
        <w:pStyle w:val="Odstavekseznama"/>
        <w:numPr>
          <w:ilvl w:val="0"/>
          <w:numId w:val="7"/>
        </w:numPr>
        <w:spacing w:after="0" w:line="240" w:lineRule="auto"/>
        <w:jc w:val="center"/>
      </w:pPr>
      <w:r>
        <w:t xml:space="preserve"> člen</w:t>
      </w:r>
    </w:p>
    <w:p w14:paraId="4B923399" w14:textId="77777777" w:rsidR="009B1D47" w:rsidRPr="00802023" w:rsidRDefault="009B1D47" w:rsidP="00802023">
      <w:pPr>
        <w:spacing w:line="240" w:lineRule="auto"/>
      </w:pPr>
    </w:p>
    <w:p w14:paraId="42D24B59" w14:textId="6DECFA48" w:rsidR="009B1D47" w:rsidRPr="00802023" w:rsidRDefault="009B1D47" w:rsidP="00802023">
      <w:pPr>
        <w:spacing w:line="240" w:lineRule="auto"/>
      </w:pPr>
      <w:r w:rsidRPr="00802023">
        <w:t xml:space="preserve">Obdelovalec bo pri uporabi storitev drugih obdelovalcev (pod-obdelovalcev) spoštoval zahteve, ki jih določata </w:t>
      </w:r>
      <w:r w:rsidR="009E0EBE" w:rsidRPr="00802023">
        <w:t>drugi</w:t>
      </w:r>
      <w:r w:rsidRPr="00802023">
        <w:t xml:space="preserve"> in </w:t>
      </w:r>
      <w:r w:rsidR="009E0EBE" w:rsidRPr="00802023">
        <w:t>četrti</w:t>
      </w:r>
      <w:r w:rsidRPr="00802023">
        <w:t xml:space="preserve"> odstavek člena 28 Splošne uredbe o varstvu podatkov.</w:t>
      </w:r>
    </w:p>
    <w:p w14:paraId="18A17C36" w14:textId="77777777" w:rsidR="009B1D47" w:rsidRPr="00802023" w:rsidRDefault="009B1D47" w:rsidP="00802023">
      <w:pPr>
        <w:spacing w:line="240" w:lineRule="auto"/>
      </w:pPr>
    </w:p>
    <w:p w14:paraId="0626E628" w14:textId="77777777" w:rsidR="009B1D47" w:rsidRPr="00802023" w:rsidRDefault="009B1D47" w:rsidP="00802023">
      <w:pPr>
        <w:spacing w:line="240" w:lineRule="auto"/>
      </w:pPr>
      <w:r w:rsidRPr="00802023">
        <w:t xml:space="preserve">Obdelovalec ne bo uporabljal storitev drugih obdelovalcev (pod-obdelovalcev) za izpolnjevanje pogodbe </w:t>
      </w:r>
      <w:bookmarkStart w:id="13" w:name="_Hlk90015325"/>
      <w:r w:rsidRPr="00802023">
        <w:t>brez predhodnega posebnega pisnega dovoljenja upravljavca</w:t>
      </w:r>
      <w:bookmarkEnd w:id="13"/>
      <w:r w:rsidRPr="00802023">
        <w:t>.</w:t>
      </w:r>
    </w:p>
    <w:p w14:paraId="1D584B66" w14:textId="77777777" w:rsidR="009B1D47" w:rsidRPr="00802023" w:rsidRDefault="009B1D47" w:rsidP="00802023">
      <w:pPr>
        <w:spacing w:line="240" w:lineRule="auto"/>
      </w:pPr>
    </w:p>
    <w:p w14:paraId="5F514ABD" w14:textId="54361EC0" w:rsidR="009B1D47" w:rsidRPr="00802023" w:rsidRDefault="009B1D47" w:rsidP="00802023">
      <w:pPr>
        <w:spacing w:line="240" w:lineRule="auto"/>
      </w:pPr>
      <w:r w:rsidRPr="00802023">
        <w:t xml:space="preserve">Obdelovalec bo uporabil storitve pod-obdelovalcev izključno na podlagi predhodnega dovoljenja upravljavca. Obdelovalec bo zahtevo za odobritev uporabe storitev pod-obdelovalca posredoval pred uporabo storitev </w:t>
      </w:r>
      <w:r w:rsidRPr="00781094">
        <w:t xml:space="preserve">zadevnega pod-obdelovalca/-cev. Seznam odobrenih pod-obdelovalcev s strani upravljavca se nahaja v Prilogi </w:t>
      </w:r>
      <w:r w:rsidR="007E4D0F" w:rsidRPr="00781094">
        <w:t>4</w:t>
      </w:r>
      <w:r w:rsidRPr="00781094">
        <w:t>.</w:t>
      </w:r>
    </w:p>
    <w:p w14:paraId="4CAD27D3" w14:textId="77777777" w:rsidR="009B1D47" w:rsidRPr="00802023" w:rsidRDefault="009B1D47" w:rsidP="00802023">
      <w:pPr>
        <w:spacing w:line="240" w:lineRule="auto"/>
      </w:pPr>
    </w:p>
    <w:p w14:paraId="29DDAA76" w14:textId="3BBF3199" w:rsidR="009B1D47" w:rsidRPr="00802023" w:rsidRDefault="009B1D47" w:rsidP="00802023">
      <w:pPr>
        <w:spacing w:line="240" w:lineRule="auto"/>
      </w:pPr>
      <w:r w:rsidRPr="00802023">
        <w:t>Kadar obdelovalec zaposli drugega obdelovalca za izvajanje specifičnih dejavnosti obdelave v imenu upravljavca, veljajo za tega drugega obdelovalca enake obveznosti varstva podatkov kot so določen</w:t>
      </w:r>
      <w:r w:rsidR="003E7EA1" w:rsidRPr="00802023">
        <w:t>e</w:t>
      </w:r>
      <w:r w:rsidRPr="00802023">
        <w:t xml:space="preserve"> v pogodbi in se uveljavijo na podlagi pogodbe ali drugega pravnega akta v skladu s pravom Unije ali pravom države članice, zlasti za zagotovitev zadostnih jamstev za izvajanje ustreznih tehničnih in </w:t>
      </w:r>
      <w:r w:rsidRPr="00802023">
        <w:lastRenderedPageBreak/>
        <w:t>organizacijskih ukrepov na tak način, da bo obdelava izpolnjevala zahteve iz te pogodbe in Splošne uredbe o varstvu podatkov.</w:t>
      </w:r>
    </w:p>
    <w:p w14:paraId="37E13E6B" w14:textId="77777777" w:rsidR="009B1D47" w:rsidRPr="00802023" w:rsidRDefault="009B1D47" w:rsidP="00802023">
      <w:pPr>
        <w:spacing w:line="240" w:lineRule="auto"/>
      </w:pPr>
    </w:p>
    <w:p w14:paraId="572468A2" w14:textId="77777777" w:rsidR="009B1D47" w:rsidRPr="00802023" w:rsidRDefault="009B1D47" w:rsidP="00802023">
      <w:pPr>
        <w:spacing w:line="240" w:lineRule="auto"/>
      </w:pPr>
      <w:r w:rsidRPr="00802023">
        <w:t>Obdelovalec je odgovoren za zahtevo, da pod-obdelovalec izpolnjuje vsaj obveznosti, ki veljajo za obdelovalca po tej pogodbi in Splošni uredbi o varstvu podatkov.</w:t>
      </w:r>
    </w:p>
    <w:p w14:paraId="2ACEFFEC" w14:textId="77777777" w:rsidR="009B1D47" w:rsidRPr="00802023" w:rsidRDefault="009B1D47" w:rsidP="00802023">
      <w:pPr>
        <w:spacing w:line="240" w:lineRule="auto"/>
      </w:pPr>
    </w:p>
    <w:p w14:paraId="623CB7E1" w14:textId="4ACCD2F6" w:rsidR="009B1D47" w:rsidRPr="00802023" w:rsidRDefault="009B1D47" w:rsidP="00802023">
      <w:pPr>
        <w:spacing w:line="240" w:lineRule="auto"/>
      </w:pPr>
      <w:r w:rsidRPr="00802023">
        <w:t>Kopija pogodbe o pod-obdelavi in naknadne dopolnitve bodo predložene upravljavcu, s čimer se upravljavcu da možnost, da zagotovi, da enake zahteve glede varstva osebnih podatkov, kot jih določa pogodba, veljajo tudi za pod-obdelovalca. Pogodbenih določil o poslovnih vidikih pod-obdelave, ki nimajo vpliva na pravno vsebino varstva osebnih podatkov v pogodbi o pod-obdelavi, ni potrebno predložiti upravljavcu.</w:t>
      </w:r>
    </w:p>
    <w:p w14:paraId="4E6726F4" w14:textId="77777777" w:rsidR="009B1D47" w:rsidRPr="00802023" w:rsidRDefault="009B1D47" w:rsidP="00802023">
      <w:pPr>
        <w:spacing w:line="240" w:lineRule="auto"/>
      </w:pPr>
    </w:p>
    <w:p w14:paraId="664E2DEA" w14:textId="77777777" w:rsidR="009B1D47" w:rsidRPr="00802023" w:rsidRDefault="009B1D47" w:rsidP="00802023">
      <w:pPr>
        <w:spacing w:line="240" w:lineRule="auto"/>
      </w:pPr>
      <w:r w:rsidRPr="00802023">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60444A97" w14:textId="77777777" w:rsidR="009B1D47" w:rsidRPr="00802023" w:rsidRDefault="009B1D47" w:rsidP="00802023">
      <w:pPr>
        <w:spacing w:line="240" w:lineRule="auto"/>
      </w:pPr>
    </w:p>
    <w:p w14:paraId="36EE61DE" w14:textId="3B691EBC" w:rsidR="009B1D47" w:rsidRPr="00802023" w:rsidRDefault="009B1D47" w:rsidP="00802023">
      <w:pPr>
        <w:spacing w:line="240" w:lineRule="auto"/>
      </w:pPr>
      <w:r w:rsidRPr="00802023">
        <w:t>Če pod-obdelovalec ne bo izpolnil svojih obveznosti glede varstva osebnih podatkov, ostane obdelovalec polno odgovoren do upravljavca glede izpolnitve obveznosti pod-obdelovalca. Navedeno ne vpliva na uveljavljanje pravic posameznikov po Splošni uredbi o varstvu podatkov– zlasti glede pravic iz členov 79 in 82 Splošne uredbe o varstvu podatkov – do upravljavca in obdelovalca, vključno s pod-obdelovalcem.</w:t>
      </w:r>
    </w:p>
    <w:p w14:paraId="722D4169" w14:textId="77777777" w:rsidR="009B1D47" w:rsidRPr="00802023" w:rsidRDefault="009B1D47" w:rsidP="00802023">
      <w:pPr>
        <w:spacing w:line="240" w:lineRule="auto"/>
      </w:pPr>
    </w:p>
    <w:p w14:paraId="4D334916" w14:textId="0BFF89F4" w:rsidR="009B1D47" w:rsidRDefault="009B1D47" w:rsidP="00CC6D7B">
      <w:pPr>
        <w:pStyle w:val="Odstavekseznama"/>
        <w:numPr>
          <w:ilvl w:val="0"/>
          <w:numId w:val="7"/>
        </w:numPr>
        <w:spacing w:after="0" w:line="240" w:lineRule="auto"/>
        <w:jc w:val="center"/>
      </w:pPr>
      <w:r>
        <w:t>člen</w:t>
      </w:r>
    </w:p>
    <w:p w14:paraId="4387B938" w14:textId="77777777" w:rsidR="009B1D47" w:rsidRPr="00802023" w:rsidRDefault="009B1D47" w:rsidP="00802023">
      <w:pPr>
        <w:spacing w:line="240" w:lineRule="auto"/>
      </w:pPr>
    </w:p>
    <w:p w14:paraId="48D96638" w14:textId="09546B2A" w:rsidR="009B1D47" w:rsidRPr="00802023" w:rsidRDefault="00B80D3A" w:rsidP="00802023">
      <w:pPr>
        <w:spacing w:line="240" w:lineRule="auto"/>
      </w:pPr>
      <w:r>
        <w:t>Izvajalec</w:t>
      </w:r>
      <w:r w:rsidR="009B1D47" w:rsidRPr="00802023">
        <w:t xml:space="preserve"> je dolžan upravljavca osebnih podatkov obvestiti o kadrih, ki izvajajo naloge, ki bi lahko imele za posledico obdelavo osebnih podatkov s tem, da mu posreduje njihove podpisane izjave o varovanju osebnih podatkov. Če bo začel delati katerikoli dodaten kader, je </w:t>
      </w:r>
      <w:r>
        <w:t>izvajalec</w:t>
      </w:r>
      <w:r w:rsidR="009B1D47" w:rsidRPr="00802023">
        <w:t xml:space="preserve"> dolžan upravljalca osebnih podatkov o tem pred pričetkom dela novega kadra obvestiti ter predložiti podpisano novo izjavo o varovanju osebnih podatkov.</w:t>
      </w:r>
    </w:p>
    <w:p w14:paraId="57335A1E" w14:textId="77777777" w:rsidR="009B1D47" w:rsidRPr="00802023" w:rsidRDefault="009B1D47" w:rsidP="00802023">
      <w:pPr>
        <w:spacing w:line="240" w:lineRule="auto"/>
      </w:pPr>
    </w:p>
    <w:p w14:paraId="681520B0" w14:textId="77777777" w:rsidR="009B1D47" w:rsidRPr="00802023" w:rsidRDefault="009B1D47" w:rsidP="00802023">
      <w:pPr>
        <w:spacing w:line="240" w:lineRule="auto"/>
      </w:pPr>
      <w:r w:rsidRPr="00802023">
        <w:t>Za potrebe izvajanja tega člena so kadri fizične osebe, zaposlene pri obdelovalcu osebnih podatkov ali pri njegovem podizvajalcu.</w:t>
      </w:r>
    </w:p>
    <w:p w14:paraId="0D940071" w14:textId="77777777" w:rsidR="009B1D47" w:rsidRPr="00802023" w:rsidRDefault="009B1D47" w:rsidP="00802023">
      <w:pPr>
        <w:spacing w:line="240" w:lineRule="auto"/>
      </w:pPr>
    </w:p>
    <w:p w14:paraId="01E1B63D" w14:textId="5AE24FFE" w:rsidR="009B1D47" w:rsidRDefault="009B1D47" w:rsidP="00CC6D7B">
      <w:pPr>
        <w:pStyle w:val="Odstavekseznama"/>
        <w:numPr>
          <w:ilvl w:val="0"/>
          <w:numId w:val="7"/>
        </w:numPr>
        <w:spacing w:after="0" w:line="240" w:lineRule="auto"/>
        <w:jc w:val="center"/>
      </w:pPr>
      <w:r>
        <w:t>člen</w:t>
      </w:r>
    </w:p>
    <w:p w14:paraId="4B18E4B4" w14:textId="77777777" w:rsidR="009B1D47" w:rsidRPr="00802023" w:rsidRDefault="009B1D47" w:rsidP="00802023">
      <w:pPr>
        <w:spacing w:line="240" w:lineRule="auto"/>
      </w:pPr>
    </w:p>
    <w:p w14:paraId="150A9D1F" w14:textId="77777777" w:rsidR="009B1D47" w:rsidRPr="00802023" w:rsidRDefault="009B1D47" w:rsidP="00802023">
      <w:pPr>
        <w:spacing w:line="240" w:lineRule="auto"/>
      </w:pPr>
      <w:r w:rsidRPr="00802023">
        <w:t>Vsi podatki se lahko obdelujejo izključno na ozemlju Republike Slovenije, vključno s prepovedjo izvoza izven ozemlja Republike Slovenije z uporabo katerihkoli analitičnih orodij. Ponudniki analitičnih orodij, ki omogočajo obdelavo na ozemlju Republike Slovenije, se štejejo kot podizvajalci pogodbenega obdelovalca.</w:t>
      </w:r>
    </w:p>
    <w:p w14:paraId="533A5C91" w14:textId="77777777" w:rsidR="009B1D47" w:rsidRPr="00802023" w:rsidRDefault="009B1D47" w:rsidP="00802023">
      <w:pPr>
        <w:spacing w:line="240" w:lineRule="auto"/>
      </w:pPr>
    </w:p>
    <w:p w14:paraId="00FE0A42" w14:textId="333036FA" w:rsidR="009B1D47" w:rsidRPr="00A30714" w:rsidRDefault="009B1D47" w:rsidP="00CC6D7B">
      <w:pPr>
        <w:pStyle w:val="Odstavekseznama"/>
        <w:numPr>
          <w:ilvl w:val="0"/>
          <w:numId w:val="7"/>
        </w:numPr>
        <w:spacing w:after="0" w:line="240" w:lineRule="auto"/>
        <w:jc w:val="center"/>
      </w:pPr>
      <w:r>
        <w:t>člen</w:t>
      </w:r>
    </w:p>
    <w:p w14:paraId="2CDC48D0" w14:textId="77777777" w:rsidR="009B1D47" w:rsidRPr="00802023" w:rsidRDefault="009B1D47" w:rsidP="00802023">
      <w:pPr>
        <w:spacing w:line="240" w:lineRule="auto"/>
      </w:pPr>
    </w:p>
    <w:p w14:paraId="19E22E4E" w14:textId="77777777" w:rsidR="009B1D47" w:rsidRPr="00802023" w:rsidRDefault="009B1D47" w:rsidP="00802023">
      <w:pPr>
        <w:spacing w:line="240" w:lineRule="auto"/>
      </w:pPr>
      <w:r w:rsidRPr="00802023">
        <w:t>Obdelovalec osebnih podatkov bo ob upoštevanju narave obdelave, pomagal upravljavcu osebnih podatkov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1517240B" w14:textId="77777777" w:rsidR="009B1D47" w:rsidRPr="00802023" w:rsidRDefault="009B1D47" w:rsidP="00802023">
      <w:pPr>
        <w:spacing w:line="240" w:lineRule="auto"/>
      </w:pPr>
    </w:p>
    <w:p w14:paraId="33CE7095" w14:textId="77777777" w:rsidR="009B1D47" w:rsidRPr="00802023" w:rsidRDefault="009B1D47" w:rsidP="00802023">
      <w:pPr>
        <w:spacing w:line="240" w:lineRule="auto"/>
      </w:pPr>
      <w:r w:rsidRPr="00802023">
        <w:t>Navedeno pomeni, da bo obdelovalec osebnih podatkov, kolikor je to mogoče, pomagal upravljavcu osebnih podatkov pri izpolnjevanju obveznosti upravljavca osebnih podatkov, ki se nanašajo na:</w:t>
      </w:r>
    </w:p>
    <w:p w14:paraId="11C1D744" w14:textId="77777777" w:rsidR="009B1D47" w:rsidRPr="00EA6B07" w:rsidRDefault="009B1D47" w:rsidP="000C1FD2">
      <w:pPr>
        <w:pStyle w:val="Odstavekseznama"/>
        <w:numPr>
          <w:ilvl w:val="0"/>
          <w:numId w:val="8"/>
        </w:numPr>
        <w:spacing w:after="0" w:line="240" w:lineRule="auto"/>
        <w:ind w:left="360"/>
      </w:pPr>
      <w:r w:rsidRPr="00EA6B07">
        <w:t>pravico do informiranja o obdelavi osebnih podatkov, kadar se osebni podatki pridobijo od posameznika, na katerega se nanašajo osebni podatki;</w:t>
      </w:r>
    </w:p>
    <w:p w14:paraId="546C0057" w14:textId="77777777" w:rsidR="009B1D47" w:rsidRPr="00EA6B07" w:rsidRDefault="009B1D47" w:rsidP="000C1FD2">
      <w:pPr>
        <w:pStyle w:val="Odstavekseznama"/>
        <w:numPr>
          <w:ilvl w:val="0"/>
          <w:numId w:val="8"/>
        </w:numPr>
        <w:spacing w:after="0" w:line="240" w:lineRule="auto"/>
        <w:ind w:left="360"/>
      </w:pPr>
      <w:r w:rsidRPr="00EA6B07">
        <w:t>pravico do informiranja o obdelavi osebnih podatkov, kadar osebni podatki niso bili pridobljeni od posameznika, na katerega se nanašajo osebni podatki;</w:t>
      </w:r>
    </w:p>
    <w:p w14:paraId="4E55E761" w14:textId="77777777" w:rsidR="009B1D47" w:rsidRPr="00EA6B07" w:rsidRDefault="009B1D47" w:rsidP="000C1FD2">
      <w:pPr>
        <w:pStyle w:val="Odstavekseznama"/>
        <w:numPr>
          <w:ilvl w:val="0"/>
          <w:numId w:val="8"/>
        </w:numPr>
        <w:spacing w:after="0" w:line="240" w:lineRule="auto"/>
        <w:ind w:left="360"/>
      </w:pPr>
      <w:r w:rsidRPr="00EA6B07">
        <w:t>pravico dostopa posameznika, na katerega se nanašajo osebni podatki;</w:t>
      </w:r>
    </w:p>
    <w:p w14:paraId="509A4742" w14:textId="77777777" w:rsidR="009B1D47" w:rsidRPr="00EA6B07" w:rsidRDefault="009B1D47" w:rsidP="000C1FD2">
      <w:pPr>
        <w:pStyle w:val="Odstavekseznama"/>
        <w:numPr>
          <w:ilvl w:val="0"/>
          <w:numId w:val="8"/>
        </w:numPr>
        <w:spacing w:after="0" w:line="240" w:lineRule="auto"/>
        <w:ind w:left="360"/>
      </w:pPr>
      <w:r w:rsidRPr="00EA6B07">
        <w:t>pravico do popravka;</w:t>
      </w:r>
    </w:p>
    <w:p w14:paraId="49AC92B5" w14:textId="77777777" w:rsidR="009B1D47" w:rsidRPr="00EA6B07" w:rsidRDefault="009B1D47" w:rsidP="000C1FD2">
      <w:pPr>
        <w:pStyle w:val="Odstavekseznama"/>
        <w:numPr>
          <w:ilvl w:val="0"/>
          <w:numId w:val="8"/>
        </w:numPr>
        <w:spacing w:after="0" w:line="240" w:lineRule="auto"/>
        <w:ind w:left="360"/>
      </w:pPr>
      <w:r w:rsidRPr="00EA6B07">
        <w:t>pravico do izbrisa (“pravico do pozabe”);</w:t>
      </w:r>
    </w:p>
    <w:p w14:paraId="7C84FA86" w14:textId="77777777" w:rsidR="009B1D47" w:rsidRPr="00EA6B07" w:rsidRDefault="009B1D47" w:rsidP="000C1FD2">
      <w:pPr>
        <w:pStyle w:val="Odstavekseznama"/>
        <w:numPr>
          <w:ilvl w:val="0"/>
          <w:numId w:val="8"/>
        </w:numPr>
        <w:spacing w:after="0" w:line="240" w:lineRule="auto"/>
        <w:ind w:left="360"/>
      </w:pPr>
      <w:r w:rsidRPr="00EA6B07">
        <w:t>pravico do omejitve obdelave;</w:t>
      </w:r>
    </w:p>
    <w:p w14:paraId="148BDF8B" w14:textId="77777777" w:rsidR="009B1D47" w:rsidRPr="00EA6B07" w:rsidRDefault="009B1D47" w:rsidP="000C1FD2">
      <w:pPr>
        <w:pStyle w:val="Odstavekseznama"/>
        <w:numPr>
          <w:ilvl w:val="0"/>
          <w:numId w:val="8"/>
        </w:numPr>
        <w:spacing w:after="0" w:line="240" w:lineRule="auto"/>
        <w:ind w:left="360"/>
      </w:pPr>
      <w:r w:rsidRPr="00EA6B07">
        <w:t>obveznost obveščanja v zvezi s popravkom ali izbrisom osebnih podatkov ali omejitvijo obdelave;</w:t>
      </w:r>
    </w:p>
    <w:p w14:paraId="550B8A85" w14:textId="77777777" w:rsidR="009B1D47" w:rsidRPr="00EA6B07" w:rsidRDefault="009B1D47" w:rsidP="000C1FD2">
      <w:pPr>
        <w:pStyle w:val="Odstavekseznama"/>
        <w:numPr>
          <w:ilvl w:val="0"/>
          <w:numId w:val="8"/>
        </w:numPr>
        <w:spacing w:after="0" w:line="240" w:lineRule="auto"/>
        <w:ind w:left="360"/>
      </w:pPr>
      <w:r w:rsidRPr="00EA6B07">
        <w:t>pravico do prenosljivosti podatkov;</w:t>
      </w:r>
    </w:p>
    <w:p w14:paraId="36CE04E8" w14:textId="77777777" w:rsidR="009B1D47" w:rsidRPr="00EA6B07" w:rsidRDefault="009B1D47" w:rsidP="000C1FD2">
      <w:pPr>
        <w:pStyle w:val="Odstavekseznama"/>
        <w:numPr>
          <w:ilvl w:val="0"/>
          <w:numId w:val="8"/>
        </w:numPr>
        <w:spacing w:after="0" w:line="240" w:lineRule="auto"/>
        <w:ind w:left="360"/>
      </w:pPr>
      <w:r w:rsidRPr="00EA6B07">
        <w:t>pravico do ugovora;</w:t>
      </w:r>
    </w:p>
    <w:p w14:paraId="189F0409" w14:textId="77777777" w:rsidR="009B1D47" w:rsidRPr="00EA6B07" w:rsidRDefault="009B1D47" w:rsidP="000C1FD2">
      <w:pPr>
        <w:pStyle w:val="Odstavekseznama"/>
        <w:numPr>
          <w:ilvl w:val="0"/>
          <w:numId w:val="8"/>
        </w:numPr>
        <w:spacing w:after="0" w:line="240" w:lineRule="auto"/>
        <w:ind w:left="360"/>
      </w:pPr>
      <w:r w:rsidRPr="00EA6B07">
        <w:lastRenderedPageBreak/>
        <w:t>pravico, da za posameznika, na katerega se nanašajo osebni podatki, ne velja odločitev, ki temelji zgolj na avtomatizirani obdelavi, vključno z oblikovanjem profilov.</w:t>
      </w:r>
    </w:p>
    <w:p w14:paraId="276A9940" w14:textId="77777777" w:rsidR="009B1D47" w:rsidRPr="00CE4713" w:rsidRDefault="009B1D47" w:rsidP="009B1D47">
      <w:pPr>
        <w:widowControl/>
        <w:autoSpaceDE/>
        <w:autoSpaceDN/>
        <w:adjustRightInd/>
        <w:rPr>
          <w:szCs w:val="22"/>
          <w:lang w:eastAsia="sl-SI"/>
        </w:rPr>
      </w:pPr>
    </w:p>
    <w:p w14:paraId="3F85E6C5" w14:textId="77777777" w:rsidR="009B1D47" w:rsidRPr="00802023" w:rsidRDefault="009B1D47" w:rsidP="00802023">
      <w:pPr>
        <w:spacing w:line="240" w:lineRule="auto"/>
      </w:pPr>
      <w:r w:rsidRPr="00802023">
        <w:t>Obdelovalec osebnih podatkov bo, upoštevaje naravo obdelave podatkov in informacije, ki so mu na voljo, upravljavcu osebnih podatkov pomagal pri izpolnjevanju obveznosti glede:</w:t>
      </w:r>
    </w:p>
    <w:p w14:paraId="0EF2E817" w14:textId="77777777" w:rsidR="009B1D47" w:rsidRPr="00CE4713" w:rsidRDefault="009B1D47" w:rsidP="000C1FD2">
      <w:pPr>
        <w:widowControl/>
        <w:numPr>
          <w:ilvl w:val="0"/>
          <w:numId w:val="4"/>
        </w:numPr>
        <w:tabs>
          <w:tab w:val="clear" w:pos="510"/>
          <w:tab w:val="num" w:pos="-708"/>
        </w:tabs>
        <w:autoSpaceDE/>
        <w:autoSpaceDN/>
        <w:adjustRightInd/>
        <w:spacing w:after="200" w:line="240" w:lineRule="auto"/>
        <w:ind w:left="360" w:hanging="360"/>
        <w:contextualSpacing/>
        <w:rPr>
          <w:szCs w:val="22"/>
          <w:lang w:eastAsia="sl-SI"/>
        </w:rPr>
      </w:pPr>
      <w:r w:rsidRPr="00CE4713">
        <w:rPr>
          <w:szCs w:val="22"/>
          <w:lang w:eastAsia="sl-SI"/>
        </w:rPr>
        <w:t>obveznosti upravljavca osebnih podatkov,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17BE69A3" w14:textId="77777777" w:rsidR="009B1D47" w:rsidRPr="00CE4713" w:rsidRDefault="009B1D47" w:rsidP="000C1FD2">
      <w:pPr>
        <w:widowControl/>
        <w:numPr>
          <w:ilvl w:val="0"/>
          <w:numId w:val="4"/>
        </w:numPr>
        <w:tabs>
          <w:tab w:val="clear" w:pos="510"/>
          <w:tab w:val="num" w:pos="-708"/>
        </w:tabs>
        <w:autoSpaceDE/>
        <w:autoSpaceDN/>
        <w:adjustRightInd/>
        <w:spacing w:after="200" w:line="240" w:lineRule="auto"/>
        <w:ind w:left="360" w:hanging="360"/>
        <w:contextualSpacing/>
        <w:rPr>
          <w:szCs w:val="22"/>
          <w:lang w:eastAsia="sl-SI"/>
        </w:rPr>
      </w:pPr>
      <w:r w:rsidRPr="00CE4713">
        <w:rPr>
          <w:szCs w:val="22"/>
          <w:lang w:eastAsia="sl-SI"/>
        </w:rPr>
        <w:t>obveznosti upravljavca osebnih podatkov,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7EE75D4A" w14:textId="77777777" w:rsidR="009B1D47" w:rsidRPr="00CE4713" w:rsidRDefault="009B1D47" w:rsidP="000C1FD2">
      <w:pPr>
        <w:widowControl/>
        <w:numPr>
          <w:ilvl w:val="0"/>
          <w:numId w:val="4"/>
        </w:numPr>
        <w:tabs>
          <w:tab w:val="clear" w:pos="510"/>
          <w:tab w:val="num" w:pos="-708"/>
        </w:tabs>
        <w:autoSpaceDE/>
        <w:autoSpaceDN/>
        <w:adjustRightInd/>
        <w:spacing w:after="200" w:line="240" w:lineRule="auto"/>
        <w:ind w:left="360" w:hanging="360"/>
        <w:contextualSpacing/>
        <w:rPr>
          <w:szCs w:val="22"/>
          <w:lang w:eastAsia="sl-SI"/>
        </w:rPr>
      </w:pPr>
      <w:r w:rsidRPr="00CE4713">
        <w:rPr>
          <w:szCs w:val="22"/>
          <w:lang w:eastAsia="sl-SI"/>
        </w:rPr>
        <w:t>obveznosti upravljavca osebnih podatkov, da upravljavec osebnih podatkov pred obdelavo opravi oceno učinka predvidenih dejanj obdelave na varstvo osebnih podatkov (oceno učinka v zvezi z varstvom podatkov), kadar bi vrsta obdelave verjetno povzročila veliko tveganje za pravice in svoboščine posameznikov;</w:t>
      </w:r>
    </w:p>
    <w:p w14:paraId="0CF2E03D" w14:textId="77777777" w:rsidR="009B1D47" w:rsidRPr="00CE4713" w:rsidRDefault="009B1D47" w:rsidP="000C1FD2">
      <w:pPr>
        <w:widowControl/>
        <w:numPr>
          <w:ilvl w:val="0"/>
          <w:numId w:val="4"/>
        </w:numPr>
        <w:tabs>
          <w:tab w:val="clear" w:pos="510"/>
          <w:tab w:val="num" w:pos="-708"/>
        </w:tabs>
        <w:autoSpaceDE/>
        <w:autoSpaceDN/>
        <w:adjustRightInd/>
        <w:spacing w:after="200" w:line="240" w:lineRule="auto"/>
        <w:ind w:left="360" w:hanging="360"/>
        <w:contextualSpacing/>
        <w:rPr>
          <w:szCs w:val="22"/>
          <w:lang w:eastAsia="sl-SI"/>
        </w:rPr>
      </w:pPr>
      <w:r w:rsidRPr="00CE4713">
        <w:rPr>
          <w:szCs w:val="22"/>
          <w:lang w:eastAsia="sl-SI"/>
        </w:rPr>
        <w:t>obveznosti upravljavca osebnih podatkov, da se pred obdelavo posvetuje z Informacijskim pooblaščencem, kadar je iz ocene učinka v zvezi z varstvom podatkov razvidno, da bi obdelava povzročila veliko tveganje, če upravljavec osebnih podatkov ne bi sprejel ukrepov za ublažitev tveganja.</w:t>
      </w:r>
    </w:p>
    <w:p w14:paraId="5C913D7B" w14:textId="77777777" w:rsidR="009B1D47" w:rsidRPr="00802023" w:rsidRDefault="009B1D47" w:rsidP="00802023">
      <w:pPr>
        <w:spacing w:line="240" w:lineRule="auto"/>
      </w:pPr>
    </w:p>
    <w:p w14:paraId="4AF06FCD" w14:textId="57766447" w:rsidR="009B1D47" w:rsidRPr="00802023" w:rsidRDefault="009B1D47" w:rsidP="00802023">
      <w:pPr>
        <w:spacing w:line="240" w:lineRule="auto"/>
      </w:pPr>
      <w:r w:rsidRPr="00781094">
        <w:t xml:space="preserve">Stranki v Prilogi </w:t>
      </w:r>
      <w:r w:rsidR="00057823" w:rsidRPr="00781094">
        <w:t>5</w:t>
      </w:r>
      <w:r w:rsidRPr="00781094">
        <w:t xml:space="preserve"> določita</w:t>
      </w:r>
      <w:r w:rsidRPr="00802023">
        <w:t xml:space="preserve"> ustrezne tehnične in organizacijske ukrepe, s katerimi mora obdelovalec osebnih podatkov pomagati upravljavcu osebnih podatkov, vključno s predmetom in obsegom potrebne pomoči.</w:t>
      </w:r>
    </w:p>
    <w:p w14:paraId="1BCC26E1" w14:textId="77777777" w:rsidR="00145E71" w:rsidRPr="00802023" w:rsidRDefault="00145E71" w:rsidP="00802023">
      <w:pPr>
        <w:spacing w:line="240" w:lineRule="auto"/>
      </w:pPr>
    </w:p>
    <w:p w14:paraId="04FDD654" w14:textId="2D05942C" w:rsidR="009B1D47" w:rsidRPr="00CE4713" w:rsidRDefault="009B1D47" w:rsidP="00CC6D7B">
      <w:pPr>
        <w:pStyle w:val="Odstavekseznama"/>
        <w:numPr>
          <w:ilvl w:val="0"/>
          <w:numId w:val="7"/>
        </w:numPr>
        <w:spacing w:after="0" w:line="240" w:lineRule="auto"/>
        <w:jc w:val="center"/>
      </w:pPr>
      <w:r w:rsidRPr="00CE4713">
        <w:t>člen</w:t>
      </w:r>
    </w:p>
    <w:p w14:paraId="1914199A" w14:textId="77777777" w:rsidR="009B1D47" w:rsidRPr="00802023" w:rsidRDefault="009B1D47" w:rsidP="00802023">
      <w:pPr>
        <w:spacing w:line="240" w:lineRule="auto"/>
      </w:pPr>
    </w:p>
    <w:p w14:paraId="3326EE8E" w14:textId="77777777" w:rsidR="009B1D47" w:rsidRPr="00802023" w:rsidRDefault="009B1D47" w:rsidP="00802023">
      <w:pPr>
        <w:spacing w:line="240" w:lineRule="auto"/>
      </w:pPr>
      <w:r w:rsidRPr="00802023">
        <w:t>V primeru kršitve varnosti osebnih podatkov bo obdelovalec osebnih podatkov brez nepotrebnega odlašanja potem, ko se je seznanil s kršitvijo varnosti, uradno obvestil upravljavca osebnih podatkov o kršitvi varnosti osebnih podatkov.</w:t>
      </w:r>
    </w:p>
    <w:p w14:paraId="779A8D9B" w14:textId="77777777" w:rsidR="009B1D47" w:rsidRPr="00802023" w:rsidRDefault="009B1D47" w:rsidP="00802023">
      <w:pPr>
        <w:spacing w:line="240" w:lineRule="auto"/>
      </w:pPr>
    </w:p>
    <w:p w14:paraId="7F377335" w14:textId="77777777" w:rsidR="009B1D47" w:rsidRPr="00802023" w:rsidRDefault="009B1D47" w:rsidP="00802023">
      <w:pPr>
        <w:spacing w:line="240" w:lineRule="auto"/>
      </w:pPr>
      <w:r w:rsidRPr="00802023">
        <w:t>Kolikor je možno, bo obdelovalec osebnih podatkov o kršitvi varnosti upravljavca osebnih podatkov obvestil takrat, ko se ugotovi kršitev ali najkasneje naslednji delovni dan, potem ko se je seznanil s kršitvijo varnosti, da bi tako omogočil upravljavcu osebnih podatkov, da izpolni obveznosti glede uradnega obvestila nadzornemu organu o kršitvi varstva osebnih podatkov skladno z določbami člena 33 Splošne uredbe o varstvu podatkov.</w:t>
      </w:r>
    </w:p>
    <w:p w14:paraId="0D4BBADB" w14:textId="77777777" w:rsidR="009B1D47" w:rsidRPr="00802023" w:rsidRDefault="009B1D47" w:rsidP="00802023">
      <w:pPr>
        <w:spacing w:line="240" w:lineRule="auto"/>
      </w:pPr>
    </w:p>
    <w:p w14:paraId="2D4C2E1D" w14:textId="5C6C711E" w:rsidR="009B1D47" w:rsidRPr="00802023" w:rsidRDefault="009B1D47" w:rsidP="00802023">
      <w:pPr>
        <w:spacing w:line="240" w:lineRule="auto"/>
      </w:pPr>
      <w:r w:rsidRPr="00802023">
        <w:t>Obdelovalec osebnih podatkov bo pomagal upravljavcu osebnih podatkov pri obveščanju pristojnega nadzornega organa o kršitvi varnosti osebnih podatkov, kar pomeni, da je obdelovalec osebnih podatkov zavezan pridobiti spodaj naštete informacije, ki morajo biti skladno z določbami člena 33 Splošne uredbe o varstvu podatkov navedene v obvestilu upravljavca osebnih podatkov pristojnemu nadzornemu organu:</w:t>
      </w:r>
    </w:p>
    <w:p w14:paraId="5E91DE1C" w14:textId="6751077F" w:rsidR="009B1D47" w:rsidRPr="00EA6B07" w:rsidRDefault="009B1D47" w:rsidP="000C1FD2">
      <w:pPr>
        <w:pStyle w:val="Odstavekseznama"/>
        <w:numPr>
          <w:ilvl w:val="0"/>
          <w:numId w:val="8"/>
        </w:numPr>
        <w:spacing w:after="0" w:line="240" w:lineRule="auto"/>
        <w:ind w:left="360"/>
      </w:pPr>
      <w:r w:rsidRPr="00EA6B07">
        <w:t>naravo kršitve varnosti osebnih podatkov, po možnosti tudi kategorije in približno število zadevnih posameznikov, na katere se nanašajo osebni podatki, ter vrste in približno število zadevnih evidenc osebnih podatkov;</w:t>
      </w:r>
    </w:p>
    <w:p w14:paraId="1D02AE44" w14:textId="2A99743F" w:rsidR="009B1D47" w:rsidRPr="00EA6B07" w:rsidRDefault="009B1D47" w:rsidP="000C1FD2">
      <w:pPr>
        <w:pStyle w:val="Odstavekseznama"/>
        <w:numPr>
          <w:ilvl w:val="0"/>
          <w:numId w:val="8"/>
        </w:numPr>
        <w:spacing w:after="0" w:line="240" w:lineRule="auto"/>
        <w:ind w:left="360"/>
      </w:pPr>
      <w:r w:rsidRPr="00EA6B07">
        <w:t>verjetne posledice kršitve varnosti osebnih podatkov;</w:t>
      </w:r>
    </w:p>
    <w:p w14:paraId="0AE4353B" w14:textId="0AD8480D" w:rsidR="009B1D47" w:rsidRPr="00EA6B07" w:rsidRDefault="009B1D47" w:rsidP="000C1FD2">
      <w:pPr>
        <w:pStyle w:val="Odstavekseznama"/>
        <w:numPr>
          <w:ilvl w:val="0"/>
          <w:numId w:val="8"/>
        </w:numPr>
        <w:spacing w:after="0" w:line="240" w:lineRule="auto"/>
        <w:ind w:left="360"/>
      </w:pPr>
      <w:r w:rsidRPr="00EA6B07">
        <w:t>ukrepe, ki naj jih upravljavec sprejme ali katerih sprejetje predlaga upravljavcu za obravnavanje kršitve varnosti osebnih podatkov, pa tudi, kjer</w:t>
      </w:r>
      <w:r w:rsidR="007E37EA">
        <w:t xml:space="preserve"> je to</w:t>
      </w:r>
      <w:r w:rsidRPr="00EA6B07">
        <w:t xml:space="preserve"> ustrezno, ukrepe za ublažitev morebitnih škodljivih učinkov kršitve.</w:t>
      </w:r>
    </w:p>
    <w:p w14:paraId="6FDAD9B2" w14:textId="77777777" w:rsidR="009B1D47" w:rsidRPr="00802023" w:rsidRDefault="009B1D47" w:rsidP="00802023">
      <w:pPr>
        <w:spacing w:line="240" w:lineRule="auto"/>
      </w:pPr>
    </w:p>
    <w:p w14:paraId="39DE6385" w14:textId="055EB445" w:rsidR="009B1D47" w:rsidRPr="00802023" w:rsidRDefault="009B1D47" w:rsidP="00802023">
      <w:pPr>
        <w:spacing w:line="240" w:lineRule="auto"/>
      </w:pPr>
      <w:r w:rsidRPr="00781094">
        <w:t xml:space="preserve">Stranki v Prilogi </w:t>
      </w:r>
      <w:r w:rsidR="002904A8" w:rsidRPr="00781094">
        <w:t>5</w:t>
      </w:r>
      <w:r w:rsidRPr="00781094">
        <w:t xml:space="preserve"> določita</w:t>
      </w:r>
      <w:r w:rsidRPr="00802023">
        <w:t xml:space="preserve"> vse elemente, ki jih mora zagotoviti obdelovalec pri zagotavljanju pomoči upravljavcu osebnih podatkov pri obveščanju pristojnega nadzornega organa o kršitvi varnosti osebnih podatkov.</w:t>
      </w:r>
    </w:p>
    <w:p w14:paraId="239CC7D9" w14:textId="77777777" w:rsidR="009B1D47" w:rsidRPr="00802023" w:rsidRDefault="009B1D47" w:rsidP="00802023">
      <w:pPr>
        <w:spacing w:line="240" w:lineRule="auto"/>
      </w:pPr>
    </w:p>
    <w:p w14:paraId="50ABA433" w14:textId="4F2CAC08" w:rsidR="009B1D47" w:rsidRPr="00CE4713" w:rsidRDefault="009B1D47" w:rsidP="00CC6D7B">
      <w:pPr>
        <w:pStyle w:val="Odstavekseznama"/>
        <w:numPr>
          <w:ilvl w:val="0"/>
          <w:numId w:val="7"/>
        </w:numPr>
        <w:spacing w:after="0" w:line="240" w:lineRule="auto"/>
        <w:jc w:val="center"/>
      </w:pPr>
      <w:r w:rsidRPr="00CE4713">
        <w:t>člen</w:t>
      </w:r>
    </w:p>
    <w:p w14:paraId="63C72698" w14:textId="77777777" w:rsidR="009B1D47" w:rsidRPr="00802023" w:rsidRDefault="009B1D47" w:rsidP="00802023">
      <w:pPr>
        <w:spacing w:line="240" w:lineRule="auto"/>
      </w:pPr>
    </w:p>
    <w:p w14:paraId="6A208EE6" w14:textId="77777777" w:rsidR="009B1D47" w:rsidRPr="00802023" w:rsidRDefault="009B1D47" w:rsidP="00802023">
      <w:pPr>
        <w:spacing w:line="240" w:lineRule="auto"/>
      </w:pPr>
      <w:r w:rsidRPr="00802023">
        <w:t>Obdelovalec osebnih podatkov se zavezuje, da bo ob prekinitvi zagotavljanja storitev obdelave osebnih podatkov izbrisal vse osebne podatke, ki jih obdeluje v imenu in za račun upravljavca osebnih podatkov in zagotovil upravljavcu osebnih podatkov, da je to tudi storil.</w:t>
      </w:r>
    </w:p>
    <w:p w14:paraId="7E170D27" w14:textId="77777777" w:rsidR="009B1D47" w:rsidRPr="00802023" w:rsidRDefault="009B1D47" w:rsidP="00802023">
      <w:pPr>
        <w:spacing w:line="240" w:lineRule="auto"/>
      </w:pPr>
    </w:p>
    <w:p w14:paraId="55609E2F" w14:textId="2E57A1BF" w:rsidR="009B1D47" w:rsidRPr="00802023" w:rsidRDefault="009B1D47" w:rsidP="00802023">
      <w:pPr>
        <w:spacing w:line="240" w:lineRule="auto"/>
      </w:pPr>
      <w:r w:rsidRPr="00802023">
        <w:lastRenderedPageBreak/>
        <w:t xml:space="preserve">Če </w:t>
      </w:r>
      <w:r w:rsidR="007E37EA" w:rsidRPr="00802023">
        <w:t xml:space="preserve">od </w:t>
      </w:r>
      <w:r w:rsidRPr="00802023">
        <w:t>pogodb</w:t>
      </w:r>
      <w:r w:rsidR="007E37EA" w:rsidRPr="00802023">
        <w:t>e</w:t>
      </w:r>
      <w:r w:rsidRPr="00802023">
        <w:t xml:space="preserve"> od</w:t>
      </w:r>
      <w:r w:rsidR="007E37EA" w:rsidRPr="00802023">
        <w:t>stopi</w:t>
      </w:r>
      <w:r w:rsidRPr="00802023">
        <w:t>:</w:t>
      </w:r>
    </w:p>
    <w:p w14:paraId="76A14537" w14:textId="19A1848E" w:rsidR="009B1D47" w:rsidRPr="00802023" w:rsidRDefault="009B1D47" w:rsidP="000C1FD2">
      <w:pPr>
        <w:pStyle w:val="Odstavekseznama"/>
        <w:numPr>
          <w:ilvl w:val="0"/>
          <w:numId w:val="8"/>
        </w:numPr>
        <w:spacing w:after="0" w:line="240" w:lineRule="auto"/>
        <w:ind w:left="360"/>
      </w:pPr>
      <w:r w:rsidRPr="00802023">
        <w:t xml:space="preserve">upravljavec osebnih podatkov, mora obdelovalec osebnih podatkov v roku, ki ga določi upravljalec, najkasneje pa do izteka </w:t>
      </w:r>
      <w:r w:rsidR="007E37EA" w:rsidRPr="00802023">
        <w:t>odstopnega</w:t>
      </w:r>
      <w:r w:rsidRPr="00802023">
        <w:t xml:space="preserve"> roka izbrisati vse podatke, ki se nahajajo v njegovih sistemih in o izvedenem izbrisu obvestiti upravljalca;</w:t>
      </w:r>
    </w:p>
    <w:p w14:paraId="23E94E83" w14:textId="5393456C" w:rsidR="009B1D47" w:rsidRPr="00802023" w:rsidRDefault="009B1D47" w:rsidP="000C1FD2">
      <w:pPr>
        <w:pStyle w:val="Odstavekseznama"/>
        <w:numPr>
          <w:ilvl w:val="0"/>
          <w:numId w:val="8"/>
        </w:numPr>
        <w:spacing w:after="0" w:line="240" w:lineRule="auto"/>
        <w:ind w:left="360"/>
      </w:pPr>
      <w:r w:rsidRPr="00802023">
        <w:t xml:space="preserve">obdelovalec osebnih podatkov, mora svoje storitve zagotavljati še vsaj </w:t>
      </w:r>
      <w:r w:rsidR="00914475">
        <w:t>tri</w:t>
      </w:r>
      <w:r w:rsidRPr="00802023">
        <w:t xml:space="preserve"> mesece po </w:t>
      </w:r>
      <w:r w:rsidR="007E37EA" w:rsidRPr="00802023">
        <w:t>odstopu</w:t>
      </w:r>
      <w:r w:rsidRPr="00802023">
        <w:t xml:space="preserve"> te pogodbe in z dnem poteka </w:t>
      </w:r>
      <w:r w:rsidR="007E37EA" w:rsidRPr="00802023">
        <w:t>odstopnega</w:t>
      </w:r>
      <w:r w:rsidRPr="00802023">
        <w:t xml:space="preserve"> roka izbrisati vse podatke, ki se nahajajo v njegovih sistemih in o izvedenem izbrisu obvestiti upravljalca.</w:t>
      </w:r>
    </w:p>
    <w:p w14:paraId="4875B10F" w14:textId="77777777" w:rsidR="009B1D47" w:rsidRPr="00802023" w:rsidRDefault="009B1D47" w:rsidP="00802023">
      <w:pPr>
        <w:spacing w:line="240" w:lineRule="auto"/>
      </w:pPr>
    </w:p>
    <w:p w14:paraId="66167280" w14:textId="7CE21077" w:rsidR="009B1D47" w:rsidRPr="00CE4713" w:rsidRDefault="009B1D47" w:rsidP="00CC6D7B">
      <w:pPr>
        <w:pStyle w:val="Odstavekseznama"/>
        <w:numPr>
          <w:ilvl w:val="0"/>
          <w:numId w:val="7"/>
        </w:numPr>
        <w:spacing w:after="0" w:line="240" w:lineRule="auto"/>
        <w:jc w:val="center"/>
      </w:pPr>
      <w:r w:rsidRPr="00CE4713">
        <w:t>člen</w:t>
      </w:r>
    </w:p>
    <w:p w14:paraId="0633817A" w14:textId="77777777" w:rsidR="009B1D47" w:rsidRPr="00802023" w:rsidRDefault="009B1D47" w:rsidP="00802023">
      <w:pPr>
        <w:spacing w:line="240" w:lineRule="auto"/>
      </w:pPr>
    </w:p>
    <w:p w14:paraId="00FAEB28" w14:textId="77777777" w:rsidR="009B1D47" w:rsidRPr="00802023" w:rsidRDefault="009B1D47" w:rsidP="00802023">
      <w:pPr>
        <w:spacing w:line="240" w:lineRule="auto"/>
      </w:pPr>
      <w:r w:rsidRPr="00802023">
        <w:t>Obdelovalec osebnih podatkov bo dal upravljavcu osebnih podatkov na voljo vse informacije, potrebne za dokazovanje izpolnjevanja obveznosti iz člena 28 Splošne uredbe o varstvu podatkov in določil te pogodbe, ter upravljavcu osebnih podatkov ali drugemu revizorju, ki ga pooblasti upravljavec osebnih podatkov, omogočil izvajanje revizij, vključno s pregledi, in pri njih sodeloval.</w:t>
      </w:r>
    </w:p>
    <w:p w14:paraId="351C1C19" w14:textId="77777777" w:rsidR="009B1D47" w:rsidRPr="00802023" w:rsidRDefault="009B1D47" w:rsidP="00802023">
      <w:pPr>
        <w:spacing w:line="240" w:lineRule="auto"/>
      </w:pPr>
    </w:p>
    <w:p w14:paraId="126EB843" w14:textId="70D0B4F4" w:rsidR="009B1D47" w:rsidRPr="00802023" w:rsidRDefault="009B1D47" w:rsidP="00802023">
      <w:pPr>
        <w:spacing w:line="240" w:lineRule="auto"/>
      </w:pPr>
      <w:r w:rsidRPr="00802023">
        <w:t xml:space="preserve">Postopke, ki se nanašajo na izvajanje revizij, vključno s pregledi obdelovalca osebnih podatkov in pod-obdelovalcev s strani upravljavca osebnih podatkov, </w:t>
      </w:r>
      <w:r w:rsidRPr="00781094">
        <w:t>podrobneje določa Prilog</w:t>
      </w:r>
      <w:r w:rsidR="00EB151F" w:rsidRPr="00781094">
        <w:t>a</w:t>
      </w:r>
      <w:r w:rsidRPr="00781094">
        <w:t xml:space="preserve"> </w:t>
      </w:r>
      <w:r w:rsidR="00F13E04" w:rsidRPr="00781094">
        <w:t>5</w:t>
      </w:r>
      <w:r w:rsidRPr="00781094">
        <w:t>.</w:t>
      </w:r>
    </w:p>
    <w:p w14:paraId="3C9FA4C4" w14:textId="77777777" w:rsidR="009B1D47" w:rsidRPr="00802023" w:rsidRDefault="009B1D47" w:rsidP="00802023">
      <w:pPr>
        <w:spacing w:line="240" w:lineRule="auto"/>
      </w:pPr>
    </w:p>
    <w:p w14:paraId="5380BACC" w14:textId="77777777" w:rsidR="009B1D47" w:rsidRPr="00802023" w:rsidRDefault="009B1D47" w:rsidP="00802023">
      <w:pPr>
        <w:spacing w:line="240" w:lineRule="auto"/>
      </w:pPr>
      <w:r w:rsidRPr="00802023">
        <w:t>Obdelovalec osebnih podatkov se zavezuje, da bo nadzornim organom, ki imajo skladno z relevantno zakonodajo dostop do prostorov upravljavca in obdelovalca osebnih podatkov in sredstev obdelave, ali predstavnikom, ki delujejo na podlagi pooblastila takšnega nadzornega organa, na podlagi ustrezne identifikacije omogočil dostop do prostorov in sredstev obdelave pri obdelovalcu osebnih podatkov.</w:t>
      </w:r>
    </w:p>
    <w:p w14:paraId="0C8B0020" w14:textId="77777777" w:rsidR="009B1D47" w:rsidRPr="00802023" w:rsidRDefault="009B1D47" w:rsidP="00802023">
      <w:pPr>
        <w:spacing w:line="240" w:lineRule="auto"/>
      </w:pPr>
    </w:p>
    <w:p w14:paraId="4B908133" w14:textId="772A819D" w:rsidR="009B1D47" w:rsidRPr="00CE4713" w:rsidRDefault="009B1D47" w:rsidP="00CC6D7B">
      <w:pPr>
        <w:pStyle w:val="Odstavekseznama"/>
        <w:numPr>
          <w:ilvl w:val="0"/>
          <w:numId w:val="7"/>
        </w:numPr>
        <w:spacing w:after="0" w:line="240" w:lineRule="auto"/>
        <w:jc w:val="center"/>
      </w:pPr>
      <w:r w:rsidRPr="00CE4713">
        <w:t>člen</w:t>
      </w:r>
    </w:p>
    <w:p w14:paraId="01B95680" w14:textId="77777777" w:rsidR="009B1D47" w:rsidRPr="00802023" w:rsidRDefault="009B1D47" w:rsidP="00802023">
      <w:pPr>
        <w:spacing w:line="240" w:lineRule="auto"/>
      </w:pPr>
    </w:p>
    <w:p w14:paraId="3E381F3A" w14:textId="77777777" w:rsidR="009B1D47" w:rsidRPr="00802023" w:rsidRDefault="009B1D47" w:rsidP="00802023">
      <w:pPr>
        <w:spacing w:line="240" w:lineRule="auto"/>
      </w:pPr>
      <w:r w:rsidRPr="00802023">
        <w:t>Stranki te pogodbe se obvezujeta, da se bosta medsebojno redno in pravočasno obveščali o vseh okoliščinah, ki bi lahko vplivale na izvajanje pogodbe in se vzdržali vsakršnih dejanj, ki nasprotujejo dobrim poslovnim običajem, ter da bosta morebitna nesoglasja reševali sporazumno z medsebojnim dogovarjanjem, sicer je za reševanje sporov pristojno stvarno pristojno sodišče v Ljubljani.</w:t>
      </w:r>
    </w:p>
    <w:p w14:paraId="0A12CCCB" w14:textId="77777777" w:rsidR="009B1D47" w:rsidRPr="00802023" w:rsidRDefault="009B1D47" w:rsidP="00802023">
      <w:pPr>
        <w:spacing w:line="240" w:lineRule="auto"/>
      </w:pPr>
    </w:p>
    <w:p w14:paraId="0E472E43" w14:textId="77777777" w:rsidR="009B1D47" w:rsidRPr="00802023" w:rsidRDefault="009B1D47" w:rsidP="00802023">
      <w:pPr>
        <w:spacing w:line="240" w:lineRule="auto"/>
      </w:pPr>
      <w:r w:rsidRPr="00802023">
        <w:t xml:space="preserve">Upravljavec osebnih podatkov zagotavlja, da ima imenovano pooblaščeno osebo za varstvo podatkov, </w:t>
      </w:r>
      <w:hyperlink r:id="rId10" w:history="1">
        <w:r w:rsidRPr="00802023">
          <w:t>dpo.mju@gov.si</w:t>
        </w:r>
      </w:hyperlink>
      <w:r w:rsidRPr="00802023">
        <w:t>.</w:t>
      </w:r>
    </w:p>
    <w:p w14:paraId="5BC681C0" w14:textId="77777777" w:rsidR="009B1D47" w:rsidRPr="00802023" w:rsidRDefault="009B1D47" w:rsidP="00802023">
      <w:pPr>
        <w:spacing w:line="240" w:lineRule="auto"/>
      </w:pPr>
    </w:p>
    <w:p w14:paraId="3B5695C2" w14:textId="5F670B57" w:rsidR="003836FD" w:rsidRPr="006B73CA" w:rsidRDefault="00C02A00" w:rsidP="00CC6D7B">
      <w:pPr>
        <w:pStyle w:val="Odstavekseznama"/>
        <w:numPr>
          <w:ilvl w:val="0"/>
          <w:numId w:val="7"/>
        </w:numPr>
        <w:spacing w:after="0" w:line="240" w:lineRule="auto"/>
        <w:jc w:val="center"/>
      </w:pPr>
      <w:r w:rsidRPr="006B73CA">
        <w:t>člen</w:t>
      </w:r>
    </w:p>
    <w:p w14:paraId="1352DAFA" w14:textId="77777777" w:rsidR="00A11E46" w:rsidRPr="006B73CA" w:rsidRDefault="00A11E46" w:rsidP="00D00A19">
      <w:pPr>
        <w:spacing w:line="240" w:lineRule="auto"/>
      </w:pPr>
    </w:p>
    <w:p w14:paraId="12AEE5F8" w14:textId="0D34B50D" w:rsidR="0065706C" w:rsidRPr="009B152A" w:rsidRDefault="00B80D3A" w:rsidP="00D00A19">
      <w:pPr>
        <w:spacing w:line="240" w:lineRule="auto"/>
      </w:pPr>
      <w:r>
        <w:t>Izvajalec</w:t>
      </w:r>
      <w:r w:rsidR="0065706C" w:rsidRPr="002D53F2">
        <w:t xml:space="preserve"> se je dolžan seznaniti in se ravnati po internih predpisih naročnika glede varovanja in zaščite podatkov. Naročnik je dolžan </w:t>
      </w:r>
      <w:r>
        <w:t>izvajalc</w:t>
      </w:r>
      <w:r w:rsidR="00914475">
        <w:t>a</w:t>
      </w:r>
      <w:r w:rsidR="0065706C" w:rsidRPr="002D53F2">
        <w:t xml:space="preserve"> obvestiti o spremembi, dopolnitvi oziroma razveljavitvi svojih internih predpisov glede varovanja in zaščite podatkov. </w:t>
      </w:r>
      <w:r>
        <w:t>Izvajalec</w:t>
      </w:r>
      <w:r w:rsidR="0065706C" w:rsidRPr="002D53F2">
        <w:t xml:space="preserve"> je dolžan obvestiti svoje delavce, da lahko pri svojem delu pridejo v stik z zaupnimi podatki, pri delu z njimi pa morajo le-ti ravnati z največjo mero skrbnosti.</w:t>
      </w:r>
    </w:p>
    <w:p w14:paraId="206246AB" w14:textId="77777777" w:rsidR="00937680" w:rsidRDefault="00937680" w:rsidP="00D00A19">
      <w:pPr>
        <w:spacing w:line="240" w:lineRule="auto"/>
      </w:pPr>
    </w:p>
    <w:p w14:paraId="1053E8CD" w14:textId="77777777" w:rsidR="00E968C0" w:rsidRPr="009B152A" w:rsidRDefault="00E968C0" w:rsidP="00D00A19">
      <w:pPr>
        <w:spacing w:line="240" w:lineRule="auto"/>
      </w:pPr>
    </w:p>
    <w:p w14:paraId="39D23EDC" w14:textId="77777777" w:rsidR="00194B26" w:rsidRPr="00D00A19" w:rsidRDefault="00194B26" w:rsidP="00194B26">
      <w:pPr>
        <w:pStyle w:val="Naslov2"/>
        <w:spacing w:before="0" w:after="0" w:line="240" w:lineRule="auto"/>
        <w:ind w:left="357" w:hanging="357"/>
      </w:pPr>
      <w:r w:rsidRPr="00D00A19">
        <w:t>SKRBNIK POGODBE</w:t>
      </w:r>
    </w:p>
    <w:p w14:paraId="51C24DF2" w14:textId="77777777" w:rsidR="00194B26" w:rsidRPr="00D00A19" w:rsidRDefault="00194B26" w:rsidP="00194B26">
      <w:pPr>
        <w:spacing w:line="240" w:lineRule="auto"/>
        <w:rPr>
          <w:highlight w:val="green"/>
        </w:rPr>
      </w:pPr>
    </w:p>
    <w:p w14:paraId="26351675" w14:textId="77777777" w:rsidR="00194B26" w:rsidRPr="00D00A19" w:rsidRDefault="00194B26" w:rsidP="00CC6D7B">
      <w:pPr>
        <w:pStyle w:val="Odstavekseznama"/>
        <w:numPr>
          <w:ilvl w:val="0"/>
          <w:numId w:val="7"/>
        </w:numPr>
        <w:spacing w:after="0" w:line="240" w:lineRule="auto"/>
        <w:jc w:val="center"/>
      </w:pPr>
      <w:r w:rsidRPr="00D00A19">
        <w:t>člen</w:t>
      </w:r>
    </w:p>
    <w:p w14:paraId="5DAB3C4D" w14:textId="77777777" w:rsidR="00194B26" w:rsidRPr="00D00A19" w:rsidRDefault="00194B26" w:rsidP="00194B26">
      <w:pPr>
        <w:spacing w:line="240" w:lineRule="auto"/>
      </w:pPr>
    </w:p>
    <w:p w14:paraId="0D353FDA" w14:textId="3972E99B" w:rsidR="00194B26" w:rsidRPr="00D00A19" w:rsidRDefault="00194B26" w:rsidP="00194B26">
      <w:pPr>
        <w:spacing w:line="240" w:lineRule="auto"/>
      </w:pPr>
      <w:r w:rsidRPr="00D00A19">
        <w:t xml:space="preserve">Skrbnik te pogodbe na strani naročnika je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bookmarkStart w:id="14" w:name="_Hlk195608839"/>
      <w:r w:rsidRPr="00D00A19">
        <w:t xml:space="preserve">, elektronski naslov: </w:t>
      </w:r>
      <w:r w:rsidRPr="00D00A19">
        <w:fldChar w:fldCharType="begin">
          <w:ffData>
            <w:name w:val="Text1"/>
            <w:enabled/>
            <w:calcOnExit w:val="0"/>
            <w:textInput/>
          </w:ffData>
        </w:fldChar>
      </w:r>
      <w:bookmarkStart w:id="15" w:name="Text1"/>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bookmarkEnd w:id="15"/>
      <w:r w:rsidRPr="00D00A19">
        <w:t xml:space="preserve">, tel. št.: </w:t>
      </w:r>
      <w:r w:rsidRPr="00D00A19">
        <w:fldChar w:fldCharType="begin">
          <w:ffData>
            <w:name w:val="Text2"/>
            <w:enabled/>
            <w:calcOnExit w:val="0"/>
            <w:textInput/>
          </w:ffData>
        </w:fldChar>
      </w:r>
      <w:bookmarkStart w:id="16" w:name="Text2"/>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bookmarkEnd w:id="16"/>
      <w:r w:rsidRPr="00D00A19">
        <w:t>.</w:t>
      </w:r>
    </w:p>
    <w:bookmarkEnd w:id="14"/>
    <w:p w14:paraId="4EDF348F" w14:textId="77777777" w:rsidR="00194B26" w:rsidRPr="00D00A19" w:rsidRDefault="00194B26" w:rsidP="00194B26">
      <w:pPr>
        <w:spacing w:line="240" w:lineRule="auto"/>
      </w:pPr>
    </w:p>
    <w:p w14:paraId="63F02BC9" w14:textId="3A125F25" w:rsidR="00194B26" w:rsidRPr="00D00A19" w:rsidRDefault="00194B26" w:rsidP="00194B26">
      <w:pPr>
        <w:spacing w:line="240" w:lineRule="auto"/>
      </w:pPr>
      <w:r w:rsidRPr="00D00A19">
        <w:t xml:space="preserve">Skrbnik te pogodbe na strani </w:t>
      </w:r>
      <w:r w:rsidR="00B80D3A">
        <w:t>izvajalc</w:t>
      </w:r>
      <w:r w:rsidR="00BB24BB">
        <w:t>a</w:t>
      </w:r>
      <w:r w:rsidRPr="00D00A19">
        <w:t xml:space="preserve"> je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 xml:space="preserve">, elektronski naslov: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 xml:space="preserve">, tel. št.: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w:t>
      </w:r>
    </w:p>
    <w:p w14:paraId="3DE94A40" w14:textId="77777777" w:rsidR="00194B26" w:rsidRDefault="00194B26" w:rsidP="00D00A19">
      <w:pPr>
        <w:spacing w:line="240" w:lineRule="auto"/>
      </w:pPr>
    </w:p>
    <w:p w14:paraId="4ABFA365" w14:textId="77777777" w:rsidR="00E968C0" w:rsidRPr="00D00A19" w:rsidRDefault="00E968C0" w:rsidP="00D00A19">
      <w:pPr>
        <w:spacing w:line="240" w:lineRule="auto"/>
      </w:pPr>
    </w:p>
    <w:p w14:paraId="0583425A" w14:textId="77777777" w:rsidR="00535B9E" w:rsidRPr="00D00A19" w:rsidRDefault="00535B9E" w:rsidP="00D00A19">
      <w:pPr>
        <w:pStyle w:val="Naslov2"/>
        <w:spacing w:before="0" w:after="0" w:line="240" w:lineRule="auto"/>
        <w:ind w:left="357" w:hanging="357"/>
      </w:pPr>
      <w:r w:rsidRPr="00D00A19">
        <w:t>PROTIKORUPCIJSKA KLAVZULA</w:t>
      </w:r>
    </w:p>
    <w:p w14:paraId="792BBF5E" w14:textId="77777777" w:rsidR="00A11E46" w:rsidRPr="00D00A19" w:rsidRDefault="00A11E46" w:rsidP="00D00A19">
      <w:pPr>
        <w:spacing w:line="240" w:lineRule="auto"/>
        <w:rPr>
          <w:highlight w:val="green"/>
        </w:rPr>
      </w:pPr>
    </w:p>
    <w:p w14:paraId="17952108" w14:textId="61D97E8A" w:rsidR="00535B9E" w:rsidRPr="00D00A19" w:rsidRDefault="00C02A00" w:rsidP="00CC6D7B">
      <w:pPr>
        <w:pStyle w:val="Odstavekseznama"/>
        <w:numPr>
          <w:ilvl w:val="0"/>
          <w:numId w:val="7"/>
        </w:numPr>
        <w:spacing w:after="0" w:line="240" w:lineRule="auto"/>
        <w:jc w:val="center"/>
      </w:pPr>
      <w:r w:rsidRPr="00D00A19">
        <w:t>člen</w:t>
      </w:r>
    </w:p>
    <w:p w14:paraId="2376290A" w14:textId="77777777" w:rsidR="002743B3" w:rsidRPr="00D00A19" w:rsidRDefault="002743B3" w:rsidP="00D00A19">
      <w:pPr>
        <w:spacing w:line="240" w:lineRule="auto"/>
      </w:pPr>
    </w:p>
    <w:p w14:paraId="5C240579" w14:textId="77777777" w:rsidR="002743B3" w:rsidRPr="00D00A19" w:rsidRDefault="002743B3" w:rsidP="00D00A19">
      <w:pPr>
        <w:spacing w:line="240" w:lineRule="auto"/>
      </w:pPr>
      <w:r w:rsidRPr="00D00A19">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CF2D376" w14:textId="77777777" w:rsidR="002743B3" w:rsidRPr="00D00A19" w:rsidRDefault="002743B3" w:rsidP="00D00A19">
      <w:pPr>
        <w:spacing w:line="240" w:lineRule="auto"/>
      </w:pPr>
    </w:p>
    <w:p w14:paraId="741A515C" w14:textId="1D7DE8A5" w:rsidR="002743B3" w:rsidRPr="00D00A19" w:rsidRDefault="002743B3" w:rsidP="00D00A19">
      <w:pPr>
        <w:spacing w:line="240" w:lineRule="auto"/>
      </w:pPr>
      <w:r w:rsidRPr="00D00A19">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7F77349" w14:textId="77777777" w:rsidR="002743B3" w:rsidRDefault="002743B3" w:rsidP="00D00A19">
      <w:pPr>
        <w:spacing w:line="240" w:lineRule="auto"/>
      </w:pPr>
    </w:p>
    <w:p w14:paraId="633FC890" w14:textId="77777777" w:rsidR="00E968C0" w:rsidRDefault="00E968C0" w:rsidP="00D00A19">
      <w:pPr>
        <w:spacing w:line="240" w:lineRule="auto"/>
      </w:pPr>
    </w:p>
    <w:p w14:paraId="17EAB995" w14:textId="539A39BE" w:rsidR="00194B26" w:rsidRPr="00D00A19" w:rsidRDefault="00194B26" w:rsidP="00194B26">
      <w:pPr>
        <w:pStyle w:val="Naslov2"/>
        <w:spacing w:before="0" w:after="0" w:line="240" w:lineRule="auto"/>
        <w:ind w:left="357" w:hanging="357"/>
      </w:pPr>
      <w:r w:rsidRPr="00D00A19">
        <w:t>KONČNE DOLOČBE</w:t>
      </w:r>
    </w:p>
    <w:p w14:paraId="1823290E" w14:textId="77777777" w:rsidR="00194B26" w:rsidRPr="00D00A19" w:rsidRDefault="00194B26" w:rsidP="00D00A19">
      <w:pPr>
        <w:spacing w:line="240" w:lineRule="auto"/>
      </w:pPr>
    </w:p>
    <w:p w14:paraId="3F4CB7F4" w14:textId="77C8EFB4" w:rsidR="00E47F72" w:rsidRPr="00D00A19" w:rsidRDefault="00C02A00" w:rsidP="00CC6D7B">
      <w:pPr>
        <w:pStyle w:val="Odstavekseznama"/>
        <w:numPr>
          <w:ilvl w:val="0"/>
          <w:numId w:val="7"/>
        </w:numPr>
        <w:spacing w:after="0" w:line="240" w:lineRule="auto"/>
        <w:jc w:val="center"/>
      </w:pPr>
      <w:r w:rsidRPr="00D00A19">
        <w:t>člen</w:t>
      </w:r>
    </w:p>
    <w:p w14:paraId="4A98B3AC" w14:textId="77777777" w:rsidR="00A11E46" w:rsidRPr="00D00A19" w:rsidRDefault="00A11E46" w:rsidP="00D00A19">
      <w:pPr>
        <w:spacing w:line="240" w:lineRule="auto"/>
      </w:pPr>
    </w:p>
    <w:p w14:paraId="139B0159" w14:textId="77777777" w:rsidR="00BD0FD7" w:rsidRPr="0062423A" w:rsidRDefault="00BD0FD7" w:rsidP="00BD0FD7">
      <w:pPr>
        <w:spacing w:line="240" w:lineRule="auto"/>
      </w:pPr>
      <w:r w:rsidRPr="0062423A">
        <w:t>Ta pogodba je sklenjena pod razveznim pogojem, ki se uresniči v primeru izpolnitve ene od naslednjih okoliščin:</w:t>
      </w:r>
    </w:p>
    <w:p w14:paraId="3C8F75DE" w14:textId="6DD8DF19" w:rsidR="00BD0FD7" w:rsidRPr="00EA6B07" w:rsidRDefault="00BD0FD7" w:rsidP="000C1FD2">
      <w:pPr>
        <w:pStyle w:val="Odstavekseznama"/>
        <w:numPr>
          <w:ilvl w:val="0"/>
          <w:numId w:val="8"/>
        </w:numPr>
        <w:spacing w:after="0" w:line="240" w:lineRule="auto"/>
        <w:ind w:left="360"/>
      </w:pPr>
      <w:r w:rsidRPr="00EA6B07">
        <w:t xml:space="preserve">če bo naročnik seznanjen, da je sodišče s pravnomočno odločitvijo ugotovilo kršitev obveznosti delovne, </w:t>
      </w:r>
      <w:proofErr w:type="spellStart"/>
      <w:r w:rsidRPr="00EA6B07">
        <w:t>okoljske</w:t>
      </w:r>
      <w:proofErr w:type="spellEnd"/>
      <w:r w:rsidRPr="00EA6B07">
        <w:t xml:space="preserve"> ali socialne zakonodaje s strani </w:t>
      </w:r>
      <w:r w:rsidR="00B80D3A">
        <w:t>izvajalc</w:t>
      </w:r>
      <w:r w:rsidR="00F76A9F">
        <w:t>a</w:t>
      </w:r>
      <w:r w:rsidRPr="00EA6B07">
        <w:t xml:space="preserve"> ali podizvajalca ali</w:t>
      </w:r>
    </w:p>
    <w:p w14:paraId="66A9AAE0" w14:textId="33F3C3B6" w:rsidR="00BD0FD7" w:rsidRPr="0062423A" w:rsidRDefault="00BD0FD7" w:rsidP="000C1FD2">
      <w:pPr>
        <w:pStyle w:val="Odstavekseznama"/>
        <w:numPr>
          <w:ilvl w:val="0"/>
          <w:numId w:val="8"/>
        </w:numPr>
        <w:spacing w:after="0" w:line="240" w:lineRule="auto"/>
        <w:ind w:left="360"/>
      </w:pPr>
      <w:r w:rsidRPr="00EA6B07">
        <w:t xml:space="preserve">če bo naročnik seznanjen, da je pristojni državni organ pri </w:t>
      </w:r>
      <w:r w:rsidR="00B80D3A">
        <w:t>izvajalc</w:t>
      </w:r>
      <w:r w:rsidR="00F76A9F">
        <w:t>u</w:t>
      </w:r>
      <w:r w:rsidRPr="00EA6B07">
        <w:t xml:space="preserve"> ali podizvajalcu v času</w:t>
      </w:r>
      <w:r w:rsidRPr="0062423A">
        <w:t xml:space="preserve"> izvajanja pogodbe ugotovil najmanj dve kršitvi v zvezi s:</w:t>
      </w:r>
    </w:p>
    <w:p w14:paraId="160D3C6D" w14:textId="7A1D212A" w:rsidR="00BD0FD7" w:rsidRPr="0062423A" w:rsidRDefault="00BD0FD7" w:rsidP="000C1FD2">
      <w:pPr>
        <w:pStyle w:val="Odstavekseznama"/>
        <w:numPr>
          <w:ilvl w:val="0"/>
          <w:numId w:val="5"/>
        </w:numPr>
        <w:spacing w:after="0" w:line="240" w:lineRule="auto"/>
      </w:pPr>
      <w:r w:rsidRPr="0062423A">
        <w:t>plačilom za delo,</w:t>
      </w:r>
    </w:p>
    <w:p w14:paraId="14D3EE67" w14:textId="7900FE2B" w:rsidR="00BD0FD7" w:rsidRPr="0062423A" w:rsidRDefault="00BD0FD7" w:rsidP="000C1FD2">
      <w:pPr>
        <w:pStyle w:val="Odstavekseznama"/>
        <w:numPr>
          <w:ilvl w:val="0"/>
          <w:numId w:val="5"/>
        </w:numPr>
        <w:spacing w:after="0" w:line="240" w:lineRule="auto"/>
      </w:pPr>
      <w:r w:rsidRPr="0062423A">
        <w:t>delovnim časom,</w:t>
      </w:r>
    </w:p>
    <w:p w14:paraId="216D9FDD" w14:textId="0C33999A" w:rsidR="00BD0FD7" w:rsidRPr="0062423A" w:rsidRDefault="00BD0FD7" w:rsidP="000C1FD2">
      <w:pPr>
        <w:pStyle w:val="Odstavekseznama"/>
        <w:numPr>
          <w:ilvl w:val="0"/>
          <w:numId w:val="5"/>
        </w:numPr>
        <w:spacing w:after="0" w:line="240" w:lineRule="auto"/>
      </w:pPr>
      <w:r w:rsidRPr="0062423A">
        <w:t>počitki,</w:t>
      </w:r>
    </w:p>
    <w:p w14:paraId="059AAED7" w14:textId="05DAB098" w:rsidR="00BD0FD7" w:rsidRPr="0062423A" w:rsidRDefault="00BD0FD7" w:rsidP="000C1FD2">
      <w:pPr>
        <w:pStyle w:val="Odstavekseznama"/>
        <w:numPr>
          <w:ilvl w:val="0"/>
          <w:numId w:val="5"/>
        </w:numPr>
        <w:spacing w:after="0" w:line="240" w:lineRule="auto"/>
      </w:pPr>
      <w:r w:rsidRPr="0062423A">
        <w:t>opravljanjem dela na podlagi pogodb civilnega prava kljub obstoju elementov delovnega razmerja ali</w:t>
      </w:r>
    </w:p>
    <w:p w14:paraId="1A322182" w14:textId="7181F1A7" w:rsidR="00BD0FD7" w:rsidRDefault="00BD0FD7" w:rsidP="000C1FD2">
      <w:pPr>
        <w:pStyle w:val="Odstavekseznama"/>
        <w:numPr>
          <w:ilvl w:val="0"/>
          <w:numId w:val="5"/>
        </w:numPr>
        <w:spacing w:after="0" w:line="240" w:lineRule="auto"/>
      </w:pPr>
      <w:r w:rsidRPr="0062423A">
        <w:t>v zvezi z zaposlovanjem na črno</w:t>
      </w:r>
    </w:p>
    <w:p w14:paraId="103C42EF" w14:textId="77777777" w:rsidR="00BD0FD7" w:rsidRPr="0062423A" w:rsidRDefault="00BD0FD7" w:rsidP="002D53F2">
      <w:pPr>
        <w:spacing w:line="240" w:lineRule="auto"/>
        <w:ind w:left="360"/>
      </w:pPr>
      <w:r w:rsidRPr="0062423A">
        <w:t>in za kateri mu je bila s pravnomočno odločitvijo ali več pravnomočnimi odločitvami izrečena globa za prekršek.</w:t>
      </w:r>
    </w:p>
    <w:p w14:paraId="72E081F8" w14:textId="77777777" w:rsidR="00BD0FD7" w:rsidRPr="0062423A" w:rsidRDefault="00BD0FD7" w:rsidP="00BD0FD7">
      <w:pPr>
        <w:spacing w:line="240" w:lineRule="auto"/>
      </w:pPr>
    </w:p>
    <w:p w14:paraId="29E6FB4F" w14:textId="29A7D9E3" w:rsidR="00BD0FD7" w:rsidRPr="0062423A" w:rsidRDefault="00BD0FD7" w:rsidP="00BD0FD7">
      <w:pPr>
        <w:spacing w:line="240" w:lineRule="auto"/>
      </w:pPr>
      <w:r w:rsidRPr="0062423A">
        <w:t xml:space="preserve">V primeru seznanitve naročnika s kršitvijo bo naročnik o tem obvestil </w:t>
      </w:r>
      <w:r w:rsidR="00B80D3A">
        <w:t>izvajalc</w:t>
      </w:r>
      <w:r w:rsidR="00F76A9F">
        <w:t>a</w:t>
      </w:r>
      <w:r w:rsidRPr="0062423A">
        <w:t xml:space="preserve"> v desetih dneh.</w:t>
      </w:r>
    </w:p>
    <w:p w14:paraId="1D43D50D" w14:textId="77777777" w:rsidR="00BD0FD7" w:rsidRPr="0062423A" w:rsidRDefault="00BD0FD7" w:rsidP="00BD0FD7">
      <w:pPr>
        <w:spacing w:line="240" w:lineRule="auto"/>
      </w:pPr>
    </w:p>
    <w:p w14:paraId="4E5114E9" w14:textId="552F8293" w:rsidR="00BD0FD7" w:rsidRPr="00964939" w:rsidRDefault="00B80D3A" w:rsidP="00BD0FD7">
      <w:pPr>
        <w:spacing w:line="240" w:lineRule="auto"/>
      </w:pPr>
      <w:r>
        <w:t>Izvajalec</w:t>
      </w:r>
      <w:r w:rsidR="00BD0FD7" w:rsidRPr="0062423A">
        <w:t xml:space="preserve"> lahko v roku, ki ga bo določil naročnik, ki pa ne sme biti daljši kot 15 dni, predloži dokaze, da je sprejel zadostne ukrepe, s katerimi lahko dokaže svojo zanesljivost kljub obstoju kršitev. Če obstaja kršitev pri podizvajalcu, lahko </w:t>
      </w:r>
      <w:r>
        <w:t>izvajalec</w:t>
      </w:r>
      <w:r w:rsidR="00BD0FD7" w:rsidRPr="0062423A">
        <w:t xml:space="preserve"> v istem roku predloži dokaze, da je podizvajalec sprejel zadostne ukrepe, s katerimi lahko dokaže svojo zanesljivost kljub obstoju kršitev. Če </w:t>
      </w:r>
      <w:r>
        <w:t>izvajalec</w:t>
      </w:r>
      <w:r w:rsidR="00BD0FD7" w:rsidRPr="0062423A">
        <w:t xml:space="preserve"> ne bo predložil dokazov za podizvajalca ali če jih bo, pa bo naročnik oceni, da ti ukrepi ne zadoščajo, lahko </w:t>
      </w:r>
      <w:r>
        <w:t>izvajalec</w:t>
      </w:r>
      <w:r w:rsidR="00BD0FD7" w:rsidRPr="0062423A">
        <w:t xml:space="preserve"> zamenja podizvajalca v roku, ki ga bo določil naročnik in ne sme biti daljši od 15 dni v skladu s 94. členom ZJN-3, ali sam prevzame del, ki ga je oddal v </w:t>
      </w:r>
      <w:proofErr w:type="spellStart"/>
      <w:r w:rsidR="00BD0FD7" w:rsidRPr="0062423A">
        <w:t>podizvajanje</w:t>
      </w:r>
      <w:proofErr w:type="spellEnd"/>
      <w:r w:rsidR="00BD0FD7" w:rsidRPr="0062423A">
        <w:t xml:space="preserve"> temu podizvajalcu, če ta zamenjava ali prevzem ne pomeni bistvene spremembe pogodbe. Če </w:t>
      </w:r>
      <w:r>
        <w:t>izvajalec</w:t>
      </w:r>
      <w:r w:rsidR="00BD0FD7" w:rsidRPr="0062423A">
        <w:t xml:space="preserve"> ne bo predložil dokazov zase ali za podizvajalca ali če jih bo, pa bo naročnik ocenil, da ti ukrepi ne zadoščajo, ali če </w:t>
      </w:r>
      <w:r>
        <w:t>izvajalec</w:t>
      </w:r>
      <w:r w:rsidR="00BD0FD7" w:rsidRPr="0062423A">
        <w:t xml:space="preserve"> ne bo prevzel del sam ali predlagal novega podizvajalca ali če bo naročnik v skladu s 94. členom ZJN-3 pravočasno predlaganega novega podizvajalca zavrnil, se </w:t>
      </w:r>
      <w:r w:rsidR="00BD0FD7" w:rsidRPr="00964939">
        <w:t>razvezni pogoj uresniči pod pogojem, da je od seznanitve naročnika s kršitvijo in do izteka veljavnosti pogodbe še najmanj šest mesecev.</w:t>
      </w:r>
    </w:p>
    <w:p w14:paraId="179C0989" w14:textId="77777777" w:rsidR="00BD0FD7" w:rsidRPr="00964939" w:rsidRDefault="00BD0FD7" w:rsidP="00BD0FD7">
      <w:pPr>
        <w:spacing w:line="240" w:lineRule="auto"/>
      </w:pPr>
    </w:p>
    <w:p w14:paraId="58268CE8" w14:textId="7C2B148B" w:rsidR="00BD0FD7" w:rsidRPr="00964939" w:rsidRDefault="00BD0FD7" w:rsidP="00BD0FD7">
      <w:pPr>
        <w:spacing w:line="240" w:lineRule="auto"/>
      </w:pPr>
      <w:r w:rsidRPr="00964939">
        <w:t xml:space="preserve">V primeru izpolnitve razveznega pogoja se šteje, da je pogodba za tega </w:t>
      </w:r>
      <w:r w:rsidR="00B80D3A">
        <w:t>izvajalc</w:t>
      </w:r>
      <w:r w:rsidR="00F76A9F">
        <w:t>a</w:t>
      </w:r>
      <w:r w:rsidRPr="00964939">
        <w:t xml:space="preserve"> razvezana z dnem sklenitve nove pogodbe o izvedbi javnega naročila za predmetno naročilo. O datumu sklenitve nove pogodbe bo naročnik obvestil </w:t>
      </w:r>
      <w:r w:rsidR="00B80D3A">
        <w:t>izvajalc</w:t>
      </w:r>
      <w:r w:rsidR="00F76A9F">
        <w:t>a</w:t>
      </w:r>
      <w:r w:rsidRPr="00964939">
        <w:t>.</w:t>
      </w:r>
    </w:p>
    <w:p w14:paraId="59F88CB4" w14:textId="77777777" w:rsidR="00BD0FD7" w:rsidRPr="00964939" w:rsidRDefault="00BD0FD7" w:rsidP="00BD0FD7">
      <w:pPr>
        <w:spacing w:line="240" w:lineRule="auto"/>
      </w:pPr>
    </w:p>
    <w:p w14:paraId="2F3AA8DD" w14:textId="43B56085" w:rsidR="00BD0FD7" w:rsidRPr="0062423A" w:rsidRDefault="00BD0FD7" w:rsidP="00802023">
      <w:pPr>
        <w:spacing w:line="240" w:lineRule="auto"/>
      </w:pPr>
      <w:r w:rsidRPr="00964939">
        <w:t xml:space="preserve">Če naročnik v 60 dneh od seznanitve s kršitvijo ne začne novega postopka javnega naročila, se šteje, da je pogodba razvezana </w:t>
      </w:r>
      <w:r w:rsidR="0040634E" w:rsidRPr="00964939">
        <w:t>60.</w:t>
      </w:r>
      <w:r w:rsidRPr="00964939">
        <w:t xml:space="preserve"> dan od</w:t>
      </w:r>
      <w:r w:rsidRPr="0062423A">
        <w:t xml:space="preserve"> seznanitve s kršitvijo.</w:t>
      </w:r>
    </w:p>
    <w:p w14:paraId="21DEE4A8" w14:textId="1167322C" w:rsidR="00A20180" w:rsidRPr="00D00A19" w:rsidRDefault="00A20180" w:rsidP="00802023">
      <w:pPr>
        <w:spacing w:line="240" w:lineRule="auto"/>
      </w:pPr>
    </w:p>
    <w:p w14:paraId="13CA4B36" w14:textId="633F0850" w:rsidR="00A20180" w:rsidRPr="00D00A19" w:rsidRDefault="00C02A00" w:rsidP="00CC6D7B">
      <w:pPr>
        <w:pStyle w:val="Odstavekseznama"/>
        <w:numPr>
          <w:ilvl w:val="0"/>
          <w:numId w:val="7"/>
        </w:numPr>
        <w:spacing w:after="0" w:line="240" w:lineRule="auto"/>
        <w:jc w:val="center"/>
      </w:pPr>
      <w:r w:rsidRPr="00D00A19">
        <w:t>člen</w:t>
      </w:r>
    </w:p>
    <w:p w14:paraId="4EB468F5" w14:textId="77777777" w:rsidR="00A11E46" w:rsidRPr="00D00A19" w:rsidRDefault="00A11E46" w:rsidP="00D00A19">
      <w:pPr>
        <w:spacing w:line="240" w:lineRule="auto"/>
      </w:pPr>
    </w:p>
    <w:p w14:paraId="1D4E883B" w14:textId="60F5BF2F" w:rsidR="00A20180" w:rsidRPr="00D00A19" w:rsidRDefault="00A20180" w:rsidP="00D00A19">
      <w:pPr>
        <w:spacing w:line="240" w:lineRule="auto"/>
      </w:pPr>
      <w:r w:rsidRPr="00D00A19">
        <w:t>Med veljavnostjo te pogodbe lahko naročnik ne glede na določbe zakona, ki ureja obligacijska razmerja, odstopi od pogodbe v naslednjih okoliščinah:</w:t>
      </w:r>
    </w:p>
    <w:p w14:paraId="68CD0C4F" w14:textId="77777777" w:rsidR="00A20180" w:rsidRPr="00EA6B07" w:rsidRDefault="00A20180" w:rsidP="000C1FD2">
      <w:pPr>
        <w:pStyle w:val="Odstavekseznama"/>
        <w:numPr>
          <w:ilvl w:val="0"/>
          <w:numId w:val="8"/>
        </w:numPr>
        <w:spacing w:after="0" w:line="240" w:lineRule="auto"/>
        <w:ind w:left="360"/>
      </w:pPr>
      <w:r w:rsidRPr="00EA6B07">
        <w:t>javno naročilo je bilo bistveno spremenjeno, kar terja nov postopek javnega naročanja,</w:t>
      </w:r>
    </w:p>
    <w:p w14:paraId="1D5E1A7A" w14:textId="537B2CBE" w:rsidR="00A20180" w:rsidRPr="00EA6B07" w:rsidRDefault="00A20180" w:rsidP="000C1FD2">
      <w:pPr>
        <w:pStyle w:val="Odstavekseznama"/>
        <w:numPr>
          <w:ilvl w:val="0"/>
          <w:numId w:val="8"/>
        </w:numPr>
        <w:spacing w:after="0" w:line="240" w:lineRule="auto"/>
        <w:ind w:left="360"/>
      </w:pPr>
      <w:r w:rsidRPr="00EA6B07">
        <w:t xml:space="preserve">v času oddaje javnega naročila je bil </w:t>
      </w:r>
      <w:r w:rsidR="00B80D3A">
        <w:t>izvajalec</w:t>
      </w:r>
      <w:r w:rsidRPr="00EA6B07">
        <w:t xml:space="preserve"> v enem od položajev, zaradi katerega bi ga naročnik moral izključiti iz postopka javnega naročanja, pa s tem dejstvom naročnik ni bil seznanjen v postopku javnega naročanja,</w:t>
      </w:r>
    </w:p>
    <w:p w14:paraId="3CA923E9" w14:textId="1BC01A20" w:rsidR="002A1BB8" w:rsidRPr="00EA6B07" w:rsidRDefault="002A1BB8" w:rsidP="000C1FD2">
      <w:pPr>
        <w:pStyle w:val="Odstavekseznama"/>
        <w:numPr>
          <w:ilvl w:val="0"/>
          <w:numId w:val="8"/>
        </w:numPr>
        <w:spacing w:after="0" w:line="240" w:lineRule="auto"/>
        <w:ind w:left="360"/>
      </w:pPr>
      <w:r w:rsidRPr="00EA6B07">
        <w:t xml:space="preserve">zaradi hudih kršitev obveznosti iz Pogodbe o Evropski uniji, Pogodbe o delovanju Evropske unije in ZJN-3, ki jih je po postopku v skladu z 258. členom </w:t>
      </w:r>
      <w:r w:rsidR="00674C0C" w:rsidRPr="00EA6B07">
        <w:t xml:space="preserve">Pogodbe o delovanju Evropske unije </w:t>
      </w:r>
      <w:r w:rsidRPr="00EA6B07">
        <w:t xml:space="preserve">ugotovilo Sodišče Evropske unije, javno naročilo ne bi smelo biti oddano </w:t>
      </w:r>
      <w:r w:rsidR="00B80D3A">
        <w:t>izvajalc</w:t>
      </w:r>
      <w:r w:rsidR="00F76A9F">
        <w:t>u</w:t>
      </w:r>
      <w:r w:rsidRPr="00EA6B07">
        <w:t>.</w:t>
      </w:r>
    </w:p>
    <w:p w14:paraId="000D36E5" w14:textId="77777777" w:rsidR="00A20180" w:rsidRPr="00D00A19" w:rsidRDefault="00A20180" w:rsidP="00D00A19">
      <w:pPr>
        <w:spacing w:line="240" w:lineRule="auto"/>
      </w:pPr>
    </w:p>
    <w:p w14:paraId="15FF9003" w14:textId="46787A10" w:rsidR="00A20180" w:rsidRPr="00D00A19" w:rsidRDefault="00A20180" w:rsidP="00D00A19">
      <w:pPr>
        <w:spacing w:line="240" w:lineRule="auto"/>
      </w:pPr>
      <w:r w:rsidRPr="00D00A19">
        <w:t xml:space="preserve">Odstop učinkuje z dnem, ko </w:t>
      </w:r>
      <w:r w:rsidR="00B80D3A">
        <w:t>izvajalec</w:t>
      </w:r>
      <w:r w:rsidRPr="00D00A19">
        <w:t xml:space="preserve"> prejme pisno izjavo naročnika o odstopu.</w:t>
      </w:r>
    </w:p>
    <w:p w14:paraId="08448C00" w14:textId="77777777" w:rsidR="00A20180" w:rsidRPr="00D00A19" w:rsidRDefault="00A20180" w:rsidP="00D00A19">
      <w:pPr>
        <w:spacing w:line="240" w:lineRule="auto"/>
      </w:pPr>
    </w:p>
    <w:p w14:paraId="48BB9304" w14:textId="4FD302FF" w:rsidR="00A20180" w:rsidRPr="00D00A19" w:rsidRDefault="00B80D3A" w:rsidP="00D00A19">
      <w:pPr>
        <w:spacing w:line="240" w:lineRule="auto"/>
      </w:pPr>
      <w:r>
        <w:lastRenderedPageBreak/>
        <w:t>Izvajalec</w:t>
      </w:r>
      <w:r w:rsidR="00A20180" w:rsidRPr="00D00A19">
        <w:t xml:space="preserve"> ima v primerih iz prvega odstavka tega člena pravico do plačila za dotlej kvalitetno opravljena dela, naročniku pa je</w:t>
      </w:r>
      <w:r w:rsidR="00674C0C">
        <w:t>, v primeru odstopa po drugi ali tretji alineji prvega odstavka tega člena,</w:t>
      </w:r>
      <w:r w:rsidR="00A20180" w:rsidRPr="00D00A19">
        <w:t xml:space="preserve"> dolžan povrniti vso škodo, ki jo je zaradi tega utrpel, tudi razliko do morebitne višje cene, ki jo bo za predmetne storitve za preostanek pogodbenega obdobja določil nov </w:t>
      </w:r>
      <w:r>
        <w:t>izvajalec</w:t>
      </w:r>
      <w:r w:rsidR="00A20180" w:rsidRPr="00D00A19">
        <w:t>.</w:t>
      </w:r>
    </w:p>
    <w:p w14:paraId="5F03DEE1" w14:textId="77777777" w:rsidR="00A20180" w:rsidRPr="00D00A19" w:rsidRDefault="00A20180" w:rsidP="00D00A19">
      <w:pPr>
        <w:spacing w:line="240" w:lineRule="auto"/>
      </w:pPr>
    </w:p>
    <w:p w14:paraId="328A50FB" w14:textId="33B6FA65" w:rsidR="00A20180" w:rsidRPr="00D00A19" w:rsidRDefault="00A20180" w:rsidP="00D00A19">
      <w:pPr>
        <w:spacing w:line="240" w:lineRule="auto"/>
      </w:pPr>
      <w:r w:rsidRPr="00D00A19">
        <w:t xml:space="preserve">Naročnik ne odgovarja za škodo, ki je ali bi iz gornjih razlogov utegnila nastati </w:t>
      </w:r>
      <w:r w:rsidR="00B80D3A">
        <w:t>izvajalc</w:t>
      </w:r>
      <w:r w:rsidR="00F76A9F">
        <w:t>u</w:t>
      </w:r>
      <w:r w:rsidRPr="00D00A19">
        <w:t>.</w:t>
      </w:r>
    </w:p>
    <w:p w14:paraId="7F516E98" w14:textId="77777777" w:rsidR="00A20180" w:rsidRPr="00D00A19" w:rsidRDefault="00A20180" w:rsidP="00D00A19">
      <w:pPr>
        <w:spacing w:line="240" w:lineRule="auto"/>
      </w:pPr>
    </w:p>
    <w:p w14:paraId="697F154D" w14:textId="4764F541" w:rsidR="00A20180" w:rsidRPr="00D00A19" w:rsidRDefault="00A20180" w:rsidP="00D00A19">
      <w:pPr>
        <w:spacing w:line="240" w:lineRule="auto"/>
      </w:pPr>
      <w:r w:rsidRPr="00D00A19">
        <w:t xml:space="preserve">V primeru odstopa po </w:t>
      </w:r>
      <w:r w:rsidR="00674C0C">
        <w:t>drugi</w:t>
      </w:r>
      <w:r w:rsidRPr="00D00A19">
        <w:t xml:space="preserve"> ali </w:t>
      </w:r>
      <w:r w:rsidR="00674C0C">
        <w:t>tretji</w:t>
      </w:r>
      <w:r w:rsidRPr="00D00A19">
        <w:t xml:space="preserve"> alineji prvega odstavka tega člena se šteje, da </w:t>
      </w:r>
      <w:r w:rsidR="00B80D3A">
        <w:t>izvajalec</w:t>
      </w:r>
      <w:r w:rsidR="00AC49C3" w:rsidRPr="00D00A19">
        <w:t xml:space="preserve"> ne izpolnjuje </w:t>
      </w:r>
      <w:r w:rsidRPr="00D00A19">
        <w:t>pogodbenih obveznosti skladno z določili te pogodbe, zaradi česar je naročnik z odstopom upravičen unovčiti zavarovanje za dobro izvedbo pogodbenih obveznosti.</w:t>
      </w:r>
    </w:p>
    <w:p w14:paraId="3A3C6E18" w14:textId="77777777" w:rsidR="003C02E0" w:rsidRPr="00802023" w:rsidRDefault="003C02E0" w:rsidP="00802023">
      <w:pPr>
        <w:spacing w:line="240" w:lineRule="auto"/>
      </w:pPr>
    </w:p>
    <w:p w14:paraId="64FFA276" w14:textId="77777777" w:rsidR="00BD0FD7" w:rsidRPr="00D00A19" w:rsidRDefault="00BD0FD7" w:rsidP="00CC6D7B">
      <w:pPr>
        <w:pStyle w:val="Odstavekseznama"/>
        <w:numPr>
          <w:ilvl w:val="0"/>
          <w:numId w:val="7"/>
        </w:numPr>
        <w:spacing w:after="0" w:line="240" w:lineRule="auto"/>
        <w:jc w:val="center"/>
      </w:pPr>
      <w:r w:rsidRPr="00D00A19">
        <w:t>člen</w:t>
      </w:r>
    </w:p>
    <w:p w14:paraId="3E0877FC" w14:textId="77777777" w:rsidR="00BD0FD7" w:rsidRPr="00D00A19" w:rsidRDefault="00BD0FD7" w:rsidP="00BD0FD7">
      <w:pPr>
        <w:spacing w:line="240" w:lineRule="auto"/>
      </w:pPr>
    </w:p>
    <w:p w14:paraId="65EFE6B2" w14:textId="2FF09FA8" w:rsidR="00BD0FD7" w:rsidRPr="00D00A19" w:rsidRDefault="00B80D3A" w:rsidP="00BD0FD7">
      <w:pPr>
        <w:spacing w:line="240" w:lineRule="auto"/>
      </w:pPr>
      <w:r>
        <w:t>Izvajalec</w:t>
      </w:r>
      <w:r w:rsidR="00BD0FD7" w:rsidRPr="00D00A19">
        <w:t xml:space="preserve"> je</w:t>
      </w:r>
      <w:r w:rsidR="00674C0C">
        <w:t xml:space="preserve"> dolžan</w:t>
      </w:r>
      <w:r w:rsidR="00BD0FD7" w:rsidRPr="00D00A19">
        <w:t xml:space="preserve"> na poziv naročnika pri izvajanju predmeta javnega naročila oziroma te pogodbe, v roku osmih dni od prejema poziva, naročniku posredovati podatke o:</w:t>
      </w:r>
    </w:p>
    <w:p w14:paraId="5B95C574" w14:textId="77777777" w:rsidR="00EF1357" w:rsidRPr="00EA6B07" w:rsidRDefault="00EF1357" w:rsidP="000C1FD2">
      <w:pPr>
        <w:pStyle w:val="Odstavekseznama"/>
        <w:numPr>
          <w:ilvl w:val="0"/>
          <w:numId w:val="8"/>
        </w:numPr>
        <w:spacing w:after="0" w:line="240" w:lineRule="auto"/>
        <w:ind w:left="360"/>
      </w:pPr>
      <w:r w:rsidRPr="00EA6B07">
        <w:t xml:space="preserve">svojih ustanoviteljih, družbenikih, delničarjih, </w:t>
      </w:r>
      <w:proofErr w:type="spellStart"/>
      <w:r w:rsidRPr="00EA6B07">
        <w:t>komanditistih</w:t>
      </w:r>
      <w:proofErr w:type="spellEnd"/>
      <w:r w:rsidRPr="00EA6B07">
        <w:t xml:space="preserve"> ali drugih lastnikih in podatke o lastniških deležih navedenih oseb;</w:t>
      </w:r>
    </w:p>
    <w:p w14:paraId="1BC4E423" w14:textId="77777777" w:rsidR="00EF1357" w:rsidRPr="0062423A" w:rsidRDefault="00EF1357" w:rsidP="000C1FD2">
      <w:pPr>
        <w:pStyle w:val="Odstavekseznama"/>
        <w:numPr>
          <w:ilvl w:val="0"/>
          <w:numId w:val="8"/>
        </w:numPr>
        <w:spacing w:after="0" w:line="240" w:lineRule="auto"/>
        <w:ind w:left="360"/>
      </w:pPr>
      <w:r w:rsidRPr="00EA6B07">
        <w:t>gospodarskih subjektih, za katere se po pravilih zakona, ki ureja gospodarske družbe, šteje, da</w:t>
      </w:r>
      <w:r w:rsidRPr="0062423A">
        <w:t xml:space="preserve"> so z njim povezane družbe.</w:t>
      </w:r>
    </w:p>
    <w:p w14:paraId="2872A444" w14:textId="77777777" w:rsidR="00BD0FD7" w:rsidRDefault="00BD0FD7" w:rsidP="00BD0FD7">
      <w:pPr>
        <w:spacing w:line="240" w:lineRule="auto"/>
      </w:pPr>
    </w:p>
    <w:p w14:paraId="580CB6A3" w14:textId="77777777" w:rsidR="007318AC" w:rsidRPr="00D00A19" w:rsidRDefault="007318AC" w:rsidP="00CC6D7B">
      <w:pPr>
        <w:pStyle w:val="Odstavekseznama"/>
        <w:numPr>
          <w:ilvl w:val="0"/>
          <w:numId w:val="7"/>
        </w:numPr>
        <w:spacing w:after="0" w:line="240" w:lineRule="auto"/>
        <w:jc w:val="center"/>
      </w:pPr>
      <w:r w:rsidRPr="00D00A19">
        <w:t>člen</w:t>
      </w:r>
    </w:p>
    <w:p w14:paraId="7AC768F2" w14:textId="77777777" w:rsidR="007318AC" w:rsidRPr="00D00A19" w:rsidRDefault="007318AC" w:rsidP="007318AC">
      <w:pPr>
        <w:spacing w:line="240" w:lineRule="auto"/>
      </w:pPr>
    </w:p>
    <w:p w14:paraId="4F121508" w14:textId="0F85647D" w:rsidR="007318AC" w:rsidRPr="00802023" w:rsidRDefault="007318AC" w:rsidP="00802023">
      <w:pPr>
        <w:spacing w:line="240" w:lineRule="auto"/>
      </w:pPr>
      <w:r w:rsidRPr="00D00A19">
        <w:t xml:space="preserve">Pogodbeni stranki bosta pri tolmačenju posameznih določb pogodbe ter za ostala razmerja in vprašanja, ki niso urejena med strankama po tej pogodbi, uporabljali </w:t>
      </w:r>
      <w:r w:rsidR="001D6BFC" w:rsidRPr="001D6BFC">
        <w:t>dokumentacijo v zvezi z oddajo javnega naročila</w:t>
      </w:r>
      <w:r w:rsidR="001D6BFC">
        <w:t xml:space="preserve">, </w:t>
      </w:r>
      <w:r w:rsidRPr="00D00A19">
        <w:t>ZJN-3</w:t>
      </w:r>
      <w:r w:rsidRPr="00802023">
        <w:t xml:space="preserve">, v delu, ki ga ta zakon ne ureja pa se dogovorita, da bosta uporabljali Obligacijski zakonik </w:t>
      </w:r>
      <w:r w:rsidRPr="00D00A19">
        <w:t>(</w:t>
      </w:r>
      <w:r w:rsidR="003A1679" w:rsidRPr="003A1679">
        <w:t xml:space="preserve">Uradni list RS, št. 97/07 – uradno prečiščeno besedilo, 64/16 – </w:t>
      </w:r>
      <w:proofErr w:type="spellStart"/>
      <w:r w:rsidR="003A1679" w:rsidRPr="003A1679">
        <w:t>odl</w:t>
      </w:r>
      <w:proofErr w:type="spellEnd"/>
      <w:r w:rsidR="003A1679" w:rsidRPr="003A1679">
        <w:t>. US in 20/18 – OROZ631</w:t>
      </w:r>
      <w:r w:rsidRPr="00D00A19">
        <w:t>)</w:t>
      </w:r>
      <w:r w:rsidRPr="00802023">
        <w:t>.</w:t>
      </w:r>
    </w:p>
    <w:p w14:paraId="38A7E6F6" w14:textId="77777777" w:rsidR="003A1679" w:rsidRPr="00802023" w:rsidRDefault="003A1679" w:rsidP="00802023">
      <w:pPr>
        <w:spacing w:line="240" w:lineRule="auto"/>
      </w:pPr>
    </w:p>
    <w:p w14:paraId="7108071B" w14:textId="77777777" w:rsidR="00C44193" w:rsidRPr="00D00A19" w:rsidRDefault="00C44193" w:rsidP="00CC6D7B">
      <w:pPr>
        <w:pStyle w:val="Odstavekseznama"/>
        <w:numPr>
          <w:ilvl w:val="0"/>
          <w:numId w:val="7"/>
        </w:numPr>
        <w:spacing w:after="0" w:line="240" w:lineRule="auto"/>
        <w:jc w:val="center"/>
      </w:pPr>
      <w:r w:rsidRPr="00D00A19">
        <w:t>člen</w:t>
      </w:r>
    </w:p>
    <w:p w14:paraId="5C058746" w14:textId="77777777" w:rsidR="00C44193" w:rsidRPr="00802023" w:rsidRDefault="00C44193" w:rsidP="00802023">
      <w:pPr>
        <w:spacing w:line="240" w:lineRule="auto"/>
      </w:pPr>
    </w:p>
    <w:p w14:paraId="2E411AE5" w14:textId="718DC00C" w:rsidR="00C44193" w:rsidRDefault="00C44193" w:rsidP="00802023">
      <w:pPr>
        <w:spacing w:line="240" w:lineRule="auto"/>
      </w:pPr>
      <w:r>
        <w:t>Pogodba se lahko spremeni ali dopolni s pisnim aneksom, ki ga sporazumno sprejmeta in podpišeta ob</w:t>
      </w:r>
      <w:r w:rsidR="001D6BFC">
        <w:t>e</w:t>
      </w:r>
      <w:r>
        <w:t xml:space="preserve"> pogodbe</w:t>
      </w:r>
      <w:r w:rsidR="001D6BFC">
        <w:t>ni stranki</w:t>
      </w:r>
      <w:r>
        <w:t>. Za spremembo kontaktnih podatkov in spremembo skrbnikov pogodbe je dovolj pisno obvestilo ene stranke drugi stranki.</w:t>
      </w:r>
    </w:p>
    <w:p w14:paraId="12B19AEF" w14:textId="77777777" w:rsidR="00C44193" w:rsidRDefault="00C44193" w:rsidP="00802023">
      <w:pPr>
        <w:spacing w:line="240" w:lineRule="auto"/>
      </w:pPr>
    </w:p>
    <w:p w14:paraId="168FABA6" w14:textId="42919133" w:rsidR="00C44193" w:rsidRDefault="00C44193" w:rsidP="00802023">
      <w:pPr>
        <w:spacing w:line="240" w:lineRule="auto"/>
      </w:pPr>
      <w:r>
        <w:t>Če katerokoli od določil pogodbe je ali postane neveljavno, to ne vpliva na ostala določila pogodbe. Neveljavno določilo se nadomesti z veljavnim, ki mora čimbolj ustrezati namenu, ki ga je želelo doseči neveljavno.</w:t>
      </w:r>
    </w:p>
    <w:p w14:paraId="4DA4D9B4" w14:textId="77777777" w:rsidR="00C44193" w:rsidRDefault="00C44193" w:rsidP="00802023">
      <w:pPr>
        <w:spacing w:line="240" w:lineRule="auto"/>
      </w:pPr>
    </w:p>
    <w:p w14:paraId="13A8CE2A" w14:textId="77777777" w:rsidR="00C44193" w:rsidRPr="00D00A19" w:rsidRDefault="00C44193" w:rsidP="00CC6D7B">
      <w:pPr>
        <w:pStyle w:val="Odstavekseznama"/>
        <w:numPr>
          <w:ilvl w:val="0"/>
          <w:numId w:val="7"/>
        </w:numPr>
        <w:spacing w:after="0" w:line="240" w:lineRule="auto"/>
        <w:jc w:val="center"/>
      </w:pPr>
      <w:r w:rsidRPr="00D00A19">
        <w:t>člen</w:t>
      </w:r>
    </w:p>
    <w:p w14:paraId="4DF9DF39" w14:textId="77777777" w:rsidR="00C44193" w:rsidRPr="00D00A19" w:rsidRDefault="00C44193" w:rsidP="00C44193">
      <w:pPr>
        <w:spacing w:line="240" w:lineRule="auto"/>
      </w:pPr>
    </w:p>
    <w:p w14:paraId="71DF03FC" w14:textId="7B983E53" w:rsidR="00C44193" w:rsidRDefault="00C44193" w:rsidP="00802023">
      <w:pPr>
        <w:spacing w:line="240" w:lineRule="auto"/>
      </w:pPr>
      <w:r w:rsidRPr="00C44193">
        <w:t>Vse spore iz te pogodbe bosta pogodbeni stranki reševali sporazumno, v primeru, da do sporazuma n</w:t>
      </w:r>
      <w:r>
        <w:t>e pride</w:t>
      </w:r>
      <w:r w:rsidRPr="00C44193">
        <w:t>, je za reševanje spora pristojno stvarno pristojno sodišče v Ljubljani.</w:t>
      </w:r>
    </w:p>
    <w:p w14:paraId="02290E8D" w14:textId="77777777" w:rsidR="00892A0F" w:rsidRDefault="00892A0F" w:rsidP="00802023">
      <w:pPr>
        <w:spacing w:line="240" w:lineRule="auto"/>
      </w:pPr>
    </w:p>
    <w:p w14:paraId="66229996" w14:textId="77777777" w:rsidR="00892A0F" w:rsidRPr="00D00A19" w:rsidRDefault="00892A0F" w:rsidP="00CC6D7B">
      <w:pPr>
        <w:pStyle w:val="Odstavekseznama"/>
        <w:numPr>
          <w:ilvl w:val="0"/>
          <w:numId w:val="7"/>
        </w:numPr>
        <w:spacing w:after="0" w:line="240" w:lineRule="auto"/>
        <w:jc w:val="center"/>
      </w:pPr>
      <w:r w:rsidRPr="00D00A19">
        <w:t>člen</w:t>
      </w:r>
    </w:p>
    <w:p w14:paraId="586AFE9C" w14:textId="77777777" w:rsidR="00892A0F" w:rsidRPr="00D00A19" w:rsidRDefault="00892A0F" w:rsidP="00802023">
      <w:pPr>
        <w:spacing w:line="240" w:lineRule="auto"/>
      </w:pPr>
    </w:p>
    <w:p w14:paraId="1BB68ED3" w14:textId="624AC99E" w:rsidR="00892A0F" w:rsidRPr="00D00A19" w:rsidRDefault="00892A0F" w:rsidP="00802023">
      <w:pPr>
        <w:spacing w:line="240" w:lineRule="auto"/>
      </w:pPr>
      <w:r w:rsidRPr="00D00A19">
        <w:t xml:space="preserve">Naročnik lahko odstopi od pogodbe. </w:t>
      </w:r>
      <w:r w:rsidRPr="00802023">
        <w:t>Odstop mora biti pisen.</w:t>
      </w:r>
      <w:r w:rsidRPr="00D00A19">
        <w:t xml:space="preserve"> Odstopni rok je </w:t>
      </w:r>
      <w:r w:rsidR="001D6BFC">
        <w:t>9</w:t>
      </w:r>
      <w:r w:rsidR="005600CB">
        <w:t>0</w:t>
      </w:r>
      <w:r w:rsidRPr="00D00A19">
        <w:t xml:space="preserve"> dni </w:t>
      </w:r>
      <w:r w:rsidRPr="00802023">
        <w:t>in začne teči naslednji dan po prejemu odstopa.</w:t>
      </w:r>
    </w:p>
    <w:p w14:paraId="4591FA8F" w14:textId="77777777" w:rsidR="00892A0F" w:rsidRPr="00D00A19" w:rsidRDefault="00892A0F" w:rsidP="00802023">
      <w:pPr>
        <w:spacing w:line="240" w:lineRule="auto"/>
      </w:pPr>
    </w:p>
    <w:p w14:paraId="4639FCB8" w14:textId="6FD0BF4C" w:rsidR="001D6BFC" w:rsidRDefault="001D6BFC" w:rsidP="00802023">
      <w:pPr>
        <w:spacing w:line="240" w:lineRule="auto"/>
      </w:pPr>
      <w:r w:rsidRPr="001D6BFC">
        <w:t>V primeru bistvenih ali ponavljajočih se kršitev določil pogodbe lahko odstopi od pogodbe katerakoli od pogodbenih strank. Odstopni rok je v tem primeru 30 dni. Rok začne teči naslednji dan po prejemu pisnega odstopa druge pogodbene stranke. V primeru uveljavljanja skrajšanega odpovednega roka morata stranki predhodno pisno opozoriti na bistvene ali ponavljajoče se kršitve s 30 dnevnim rokom za odpravo pomanjkljivosti.</w:t>
      </w:r>
    </w:p>
    <w:p w14:paraId="421C4C61" w14:textId="77777777" w:rsidR="001D6BFC" w:rsidRPr="00802023" w:rsidRDefault="001D6BFC" w:rsidP="00802023">
      <w:pPr>
        <w:spacing w:line="240" w:lineRule="auto"/>
      </w:pPr>
    </w:p>
    <w:p w14:paraId="1774F408" w14:textId="77777777" w:rsidR="00C44193" w:rsidRPr="00D00A19" w:rsidRDefault="00C44193" w:rsidP="00CC6D7B">
      <w:pPr>
        <w:pStyle w:val="Odstavekseznama"/>
        <w:numPr>
          <w:ilvl w:val="0"/>
          <w:numId w:val="7"/>
        </w:numPr>
        <w:spacing w:after="0" w:line="240" w:lineRule="auto"/>
        <w:jc w:val="center"/>
      </w:pPr>
      <w:r w:rsidRPr="00D00A19">
        <w:t>člen</w:t>
      </w:r>
    </w:p>
    <w:p w14:paraId="7CC2A3DB" w14:textId="77777777" w:rsidR="00C44193" w:rsidRPr="00D00A19" w:rsidRDefault="00C44193" w:rsidP="00C44193">
      <w:pPr>
        <w:pStyle w:val="Telobesedila"/>
        <w:spacing w:line="240" w:lineRule="auto"/>
      </w:pPr>
    </w:p>
    <w:p w14:paraId="459E4692" w14:textId="57B68AF6" w:rsidR="001D6BFC" w:rsidRDefault="006573B6" w:rsidP="006573B6">
      <w:pPr>
        <w:spacing w:line="240" w:lineRule="auto"/>
      </w:pPr>
      <w:r w:rsidRPr="0062423A">
        <w:t xml:space="preserve">Pogodbeni stranki sta sporazumni, da začne pogodba veljati z dnem obojestranskega podpisa pogodbe, pod pogojem, da </w:t>
      </w:r>
      <w:r w:rsidR="00700A56">
        <w:t>izvajalec</w:t>
      </w:r>
      <w:r w:rsidR="00700A56" w:rsidRPr="0062423A">
        <w:t xml:space="preserve"> </w:t>
      </w:r>
      <w:r w:rsidRPr="0062423A">
        <w:t xml:space="preserve">naročniku </w:t>
      </w:r>
      <w:r w:rsidR="00700A56">
        <w:t xml:space="preserve">pravočasno </w:t>
      </w:r>
      <w:r w:rsidRPr="0062423A">
        <w:t>izroči zavarovanje za dobro izvedbo pogodbenih obveznosti</w:t>
      </w:r>
      <w:r w:rsidR="002A1869">
        <w:t>.</w:t>
      </w:r>
      <w:r w:rsidRPr="0062423A">
        <w:t xml:space="preserve"> </w:t>
      </w:r>
      <w:r w:rsidR="002A1869">
        <w:t>Pogodba</w:t>
      </w:r>
      <w:r w:rsidR="009B38D4">
        <w:t xml:space="preserve"> preneha veljati 3 leta po </w:t>
      </w:r>
      <w:r w:rsidR="002A1869">
        <w:t xml:space="preserve">opravljenem </w:t>
      </w:r>
      <w:r w:rsidR="009B38D4">
        <w:t>prevzemu blaga in storitev</w:t>
      </w:r>
      <w:r w:rsidR="002A1869">
        <w:t xml:space="preserve"> iz 4. člena pogodbe. </w:t>
      </w:r>
    </w:p>
    <w:p w14:paraId="6A7410BF" w14:textId="77777777" w:rsidR="00B447A2" w:rsidRDefault="00B447A2" w:rsidP="00C44193">
      <w:pPr>
        <w:spacing w:line="240" w:lineRule="auto"/>
      </w:pPr>
    </w:p>
    <w:p w14:paraId="5DFD2124" w14:textId="22CA773B" w:rsidR="00233A7D" w:rsidRPr="00D00A19" w:rsidRDefault="00C02A00" w:rsidP="00CC6D7B">
      <w:pPr>
        <w:pStyle w:val="Odstavekseznama"/>
        <w:numPr>
          <w:ilvl w:val="0"/>
          <w:numId w:val="7"/>
        </w:numPr>
        <w:spacing w:after="0" w:line="240" w:lineRule="auto"/>
        <w:jc w:val="center"/>
      </w:pPr>
      <w:r w:rsidRPr="00D00A19">
        <w:t>člen</w:t>
      </w:r>
    </w:p>
    <w:p w14:paraId="0E5690E8" w14:textId="77777777" w:rsidR="00971823" w:rsidRPr="00D00A19" w:rsidRDefault="00971823" w:rsidP="00D00A19">
      <w:pPr>
        <w:spacing w:line="240" w:lineRule="auto"/>
      </w:pPr>
    </w:p>
    <w:p w14:paraId="5B76E9AE" w14:textId="069148EE" w:rsidR="00E43FA7" w:rsidRPr="00D51231" w:rsidRDefault="00E43FA7" w:rsidP="00E968C0">
      <w:pPr>
        <w:spacing w:line="240" w:lineRule="auto"/>
        <w:rPr>
          <w:iCs/>
        </w:rPr>
      </w:pPr>
      <w:bookmarkStart w:id="17" w:name="_Hlk175435425"/>
      <w:r w:rsidRPr="00E968C0">
        <w:t>Pogodba</w:t>
      </w:r>
      <w:r w:rsidRPr="0062423A">
        <w:rPr>
          <w:iCs/>
        </w:rPr>
        <w:t xml:space="preserve"> je podpisana elektronsko.</w:t>
      </w:r>
      <w:r>
        <w:rPr>
          <w:iCs/>
        </w:rPr>
        <w:t xml:space="preserve"> </w:t>
      </w:r>
      <w:r w:rsidRPr="0062423A">
        <w:rPr>
          <w:iCs/>
        </w:rPr>
        <w:t>/</w:t>
      </w:r>
      <w:r w:rsidRPr="00E43FA7">
        <w:rPr>
          <w:i/>
          <w:iCs/>
        </w:rPr>
        <w:t>V primeru, da bo pogodba podpisana v fizični obliki, se besedilo tega člena spremeni</w:t>
      </w:r>
      <w:r>
        <w:rPr>
          <w:i/>
          <w:iCs/>
        </w:rPr>
        <w:t>, tako da se glasi</w:t>
      </w:r>
      <w:r w:rsidRPr="0062423A">
        <w:t xml:space="preserve">: Ta pogodba je sestavljena v </w:t>
      </w:r>
      <w:r w:rsidR="00645A4B">
        <w:t>treh</w:t>
      </w:r>
      <w:r w:rsidR="00645A4B" w:rsidRPr="0062423A">
        <w:t xml:space="preserve"> </w:t>
      </w:r>
      <w:r w:rsidRPr="0062423A">
        <w:t xml:space="preserve">enakih izvodih, od katerih prejme naročnik </w:t>
      </w:r>
      <w:r w:rsidR="00645A4B">
        <w:t>dva</w:t>
      </w:r>
      <w:r w:rsidR="00645A4B" w:rsidRPr="0062423A">
        <w:t xml:space="preserve"> </w:t>
      </w:r>
      <w:r w:rsidRPr="0062423A">
        <w:t xml:space="preserve">in </w:t>
      </w:r>
      <w:r w:rsidR="00B80D3A">
        <w:t>izvajalec</w:t>
      </w:r>
      <w:r w:rsidRPr="0062423A">
        <w:t xml:space="preserve"> en izvod./</w:t>
      </w:r>
      <w:bookmarkEnd w:id="17"/>
    </w:p>
    <w:p w14:paraId="478CD756" w14:textId="1797D279" w:rsidR="001B4FD1" w:rsidRPr="00D00A19" w:rsidRDefault="001B4FD1" w:rsidP="00D00A19">
      <w:pPr>
        <w:tabs>
          <w:tab w:val="left" w:pos="5855"/>
        </w:tabs>
        <w:spacing w:line="240" w:lineRule="auto"/>
      </w:pPr>
    </w:p>
    <w:p w14:paraId="1FDA09AB" w14:textId="0040C7DA" w:rsidR="001B4FD1" w:rsidRPr="00D00A19" w:rsidRDefault="00EA7CA2" w:rsidP="00D00A19">
      <w:pPr>
        <w:spacing w:line="240" w:lineRule="auto"/>
        <w:jc w:val="left"/>
      </w:pPr>
      <w:r w:rsidRPr="00D00A19">
        <w:t>Priloge:</w:t>
      </w:r>
    </w:p>
    <w:p w14:paraId="7B7679C6" w14:textId="60E5A51D" w:rsidR="001B4FD1" w:rsidRPr="00EA6B07" w:rsidRDefault="00EA7CA2" w:rsidP="000C1FD2">
      <w:pPr>
        <w:pStyle w:val="Odstavekseznama"/>
        <w:numPr>
          <w:ilvl w:val="0"/>
          <w:numId w:val="8"/>
        </w:numPr>
        <w:spacing w:after="0" w:line="240" w:lineRule="auto"/>
        <w:ind w:left="360"/>
      </w:pPr>
      <w:r w:rsidRPr="00EA6B07">
        <w:t>Priloga 1: Tehnične specifikacije</w:t>
      </w:r>
    </w:p>
    <w:p w14:paraId="46421F92" w14:textId="335B197E" w:rsidR="00233A7D" w:rsidRPr="00EA6B07" w:rsidRDefault="00EA7CA2" w:rsidP="000C1FD2">
      <w:pPr>
        <w:pStyle w:val="Odstavekseznama"/>
        <w:numPr>
          <w:ilvl w:val="0"/>
          <w:numId w:val="8"/>
        </w:numPr>
        <w:spacing w:after="0" w:line="240" w:lineRule="auto"/>
        <w:ind w:left="360"/>
      </w:pPr>
      <w:r w:rsidRPr="00EA6B07">
        <w:t xml:space="preserve">Priloga 2: </w:t>
      </w:r>
      <w:bookmarkStart w:id="18" w:name="_Toc42250997"/>
      <w:bookmarkStart w:id="19" w:name="_Toc42250685"/>
      <w:bookmarkStart w:id="20" w:name="_Toc34396568"/>
      <w:bookmarkStart w:id="21" w:name="_Toc42250996"/>
      <w:bookmarkStart w:id="22" w:name="_Toc42250684"/>
      <w:bookmarkStart w:id="23" w:name="_Toc34396567"/>
      <w:bookmarkStart w:id="24" w:name="_Toc14271924"/>
      <w:bookmarkStart w:id="25" w:name="_Toc14271720"/>
      <w:bookmarkStart w:id="26" w:name="_Toc14271923"/>
      <w:bookmarkStart w:id="27" w:name="_Toc14271719"/>
      <w:bookmarkStart w:id="28" w:name="_Toc14271922"/>
      <w:bookmarkStart w:id="29" w:name="_Toc14271718"/>
      <w:bookmarkStart w:id="30" w:name="_Toc14271921"/>
      <w:bookmarkStart w:id="31" w:name="_Toc14271717"/>
      <w:bookmarkStart w:id="32" w:name="_Toc14271920"/>
      <w:bookmarkStart w:id="33" w:name="_Toc14271716"/>
      <w:bookmarkStart w:id="34" w:name="_Toc14271919"/>
      <w:bookmarkStart w:id="35" w:name="_Toc14271715"/>
      <w:bookmarkStart w:id="36" w:name="_Toc14271918"/>
      <w:bookmarkStart w:id="37" w:name="_Toc14271714"/>
      <w:bookmarkStart w:id="38" w:name="_Toc14271917"/>
      <w:bookmarkStart w:id="39" w:name="_Toc14271713"/>
      <w:bookmarkStart w:id="40" w:name="_Toc14271916"/>
      <w:bookmarkStart w:id="41" w:name="_Toc14271712"/>
      <w:bookmarkStart w:id="42" w:name="_Toc34396371"/>
      <w:bookmarkStart w:id="43" w:name="_Toc29372662"/>
      <w:bookmarkStart w:id="44" w:name="_Toc14435433"/>
      <w:bookmarkStart w:id="45" w:name="_Toc14391843"/>
      <w:bookmarkStart w:id="46" w:name="_Toc14391607"/>
      <w:bookmarkStart w:id="47" w:name="_Toc14391524"/>
      <w:bookmarkStart w:id="48" w:name="_Toc14271915"/>
      <w:bookmarkStart w:id="49" w:name="_Toc1427171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001D6BFC" w:rsidRPr="001D6BFC">
        <w:t>Izpis cen iz sistema e-JN</w:t>
      </w:r>
    </w:p>
    <w:p w14:paraId="7AA737F7" w14:textId="138F69A6" w:rsidR="00CC5430" w:rsidRPr="00EA6B07" w:rsidRDefault="00CC5430" w:rsidP="000C1FD2">
      <w:pPr>
        <w:pStyle w:val="Odstavekseznama"/>
        <w:numPr>
          <w:ilvl w:val="0"/>
          <w:numId w:val="8"/>
        </w:numPr>
        <w:spacing w:after="0" w:line="240" w:lineRule="auto"/>
        <w:ind w:left="360"/>
      </w:pPr>
      <w:r w:rsidRPr="00EA6B07">
        <w:t xml:space="preserve">Priloga </w:t>
      </w:r>
      <w:r w:rsidR="008C4FC0" w:rsidRPr="00EA6B07">
        <w:t>3</w:t>
      </w:r>
      <w:r w:rsidRPr="00EA6B07">
        <w:t>: Informacije o obdelavi</w:t>
      </w:r>
    </w:p>
    <w:p w14:paraId="7C1AFF7E" w14:textId="5DFB6D25" w:rsidR="00CC5430" w:rsidRPr="00EA6B07" w:rsidRDefault="00CC5430" w:rsidP="000C1FD2">
      <w:pPr>
        <w:pStyle w:val="Odstavekseznama"/>
        <w:numPr>
          <w:ilvl w:val="0"/>
          <w:numId w:val="8"/>
        </w:numPr>
        <w:spacing w:after="0" w:line="240" w:lineRule="auto"/>
        <w:ind w:left="360"/>
      </w:pPr>
      <w:r w:rsidRPr="00EA6B07">
        <w:t>Priloga 4: Pod-obdelovalci</w:t>
      </w:r>
    </w:p>
    <w:p w14:paraId="32C877A4" w14:textId="27A53BEF" w:rsidR="00CC5430" w:rsidRPr="00EA6B07" w:rsidRDefault="00CC5430" w:rsidP="000C1FD2">
      <w:pPr>
        <w:pStyle w:val="Odstavekseznama"/>
        <w:numPr>
          <w:ilvl w:val="0"/>
          <w:numId w:val="8"/>
        </w:numPr>
        <w:spacing w:after="0" w:line="240" w:lineRule="auto"/>
        <w:ind w:left="360"/>
      </w:pPr>
      <w:r w:rsidRPr="00EA6B07">
        <w:t>Priloga 5: Navodilo glede uporabe osebnih podatkov</w:t>
      </w:r>
    </w:p>
    <w:sectPr w:rsidR="00CC5430" w:rsidRPr="00EA6B07" w:rsidSect="00D00A19">
      <w:headerReference w:type="default" r:id="rId11"/>
      <w:footerReference w:type="default" r:id="rId12"/>
      <w:headerReference w:type="first" r:id="rId13"/>
      <w:pgSz w:w="11906" w:h="16838" w:code="9"/>
      <w:pgMar w:top="851" w:right="1418" w:bottom="1418" w:left="1418" w:header="90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B4F6B" w14:textId="77777777" w:rsidR="003E2FE6" w:rsidRDefault="003E2FE6" w:rsidP="009060FB">
      <w:r>
        <w:separator/>
      </w:r>
    </w:p>
    <w:p w14:paraId="6972946F" w14:textId="77777777" w:rsidR="003E2FE6" w:rsidRDefault="003E2FE6" w:rsidP="009060FB"/>
  </w:endnote>
  <w:endnote w:type="continuationSeparator" w:id="0">
    <w:p w14:paraId="27706EA2" w14:textId="77777777" w:rsidR="003E2FE6" w:rsidRDefault="003E2FE6" w:rsidP="009060FB">
      <w:r>
        <w:continuationSeparator/>
      </w:r>
    </w:p>
    <w:p w14:paraId="1F5104B6" w14:textId="77777777" w:rsidR="003E2FE6" w:rsidRDefault="003E2FE6"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C66D4" w14:textId="45936559" w:rsidR="00B25954" w:rsidRDefault="00DE1364" w:rsidP="006B3CE8">
    <w:pPr>
      <w:pStyle w:val="Noga"/>
      <w:pBdr>
        <w:top w:val="single" w:sz="4" w:space="1" w:color="auto"/>
      </w:pBdr>
    </w:pPr>
    <w:r>
      <w:rPr>
        <w:sz w:val="16"/>
        <w:szCs w:val="16"/>
      </w:rPr>
      <w:t>ODCP-S4-47/2025</w:t>
    </w:r>
    <w:r w:rsidR="008136B2" w:rsidRPr="00A71E5A">
      <w:rPr>
        <w:sz w:val="16"/>
        <w:szCs w:val="16"/>
      </w:rPr>
      <w:tab/>
    </w:r>
    <w:r w:rsidR="008136B2" w:rsidRPr="00A71E5A">
      <w:rPr>
        <w:sz w:val="16"/>
        <w:szCs w:val="16"/>
      </w:rPr>
      <w:tab/>
      <w:t xml:space="preserve">Stran </w:t>
    </w:r>
    <w:r w:rsidR="008136B2" w:rsidRPr="00A71E5A">
      <w:rPr>
        <w:sz w:val="16"/>
        <w:szCs w:val="16"/>
      </w:rPr>
      <w:fldChar w:fldCharType="begin"/>
    </w:r>
    <w:r w:rsidR="008136B2" w:rsidRPr="00A71E5A">
      <w:rPr>
        <w:sz w:val="16"/>
        <w:szCs w:val="16"/>
      </w:rPr>
      <w:instrText xml:space="preserve"> PAGE </w:instrText>
    </w:r>
    <w:r w:rsidR="008136B2" w:rsidRPr="00A71E5A">
      <w:rPr>
        <w:sz w:val="16"/>
        <w:szCs w:val="16"/>
      </w:rPr>
      <w:fldChar w:fldCharType="separate"/>
    </w:r>
    <w:r w:rsidR="008136B2">
      <w:rPr>
        <w:sz w:val="16"/>
        <w:szCs w:val="16"/>
      </w:rPr>
      <w:t>1</w:t>
    </w:r>
    <w:r w:rsidR="008136B2" w:rsidRPr="00A71E5A">
      <w:rPr>
        <w:sz w:val="16"/>
        <w:szCs w:val="16"/>
      </w:rPr>
      <w:fldChar w:fldCharType="end"/>
    </w:r>
    <w:r w:rsidR="008136B2" w:rsidRPr="00A71E5A">
      <w:rPr>
        <w:sz w:val="16"/>
        <w:szCs w:val="16"/>
      </w:rPr>
      <w:t xml:space="preserve"> od </w:t>
    </w:r>
    <w:r w:rsidR="008136B2" w:rsidRPr="00A71E5A">
      <w:rPr>
        <w:sz w:val="16"/>
        <w:szCs w:val="16"/>
      </w:rPr>
      <w:fldChar w:fldCharType="begin"/>
    </w:r>
    <w:r w:rsidR="008136B2" w:rsidRPr="00A71E5A">
      <w:rPr>
        <w:sz w:val="16"/>
        <w:szCs w:val="16"/>
      </w:rPr>
      <w:instrText xml:space="preserve"> NUMPAGES </w:instrText>
    </w:r>
    <w:r w:rsidR="008136B2" w:rsidRPr="00A71E5A">
      <w:rPr>
        <w:sz w:val="16"/>
        <w:szCs w:val="16"/>
      </w:rPr>
      <w:fldChar w:fldCharType="separate"/>
    </w:r>
    <w:r w:rsidR="008136B2">
      <w:rPr>
        <w:sz w:val="16"/>
        <w:szCs w:val="16"/>
      </w:rPr>
      <w:t>14</w:t>
    </w:r>
    <w:r w:rsidR="008136B2" w:rsidRPr="00A71E5A">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ABBD3" w14:textId="77777777" w:rsidR="003E2FE6" w:rsidRDefault="003E2FE6" w:rsidP="009060FB">
      <w:r>
        <w:separator/>
      </w:r>
    </w:p>
    <w:p w14:paraId="67A46FCE" w14:textId="77777777" w:rsidR="003E2FE6" w:rsidRDefault="003E2FE6" w:rsidP="009060FB"/>
  </w:footnote>
  <w:footnote w:type="continuationSeparator" w:id="0">
    <w:p w14:paraId="13DBBEAC" w14:textId="77777777" w:rsidR="003E2FE6" w:rsidRDefault="003E2FE6" w:rsidP="009060FB">
      <w:r>
        <w:continuationSeparator/>
      </w:r>
    </w:p>
    <w:p w14:paraId="702E7791" w14:textId="77777777" w:rsidR="003E2FE6" w:rsidRDefault="003E2FE6"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C2F9B" w14:textId="2DF8F704" w:rsidR="00B25954" w:rsidRPr="004057D9" w:rsidRDefault="002A6721" w:rsidP="00CF2AE1">
    <w:pPr>
      <w:pStyle w:val="Glava"/>
      <w:pBdr>
        <w:bottom w:val="single" w:sz="4" w:space="1" w:color="auto"/>
      </w:pBdr>
      <w:rPr>
        <w:sz w:val="16"/>
        <w:szCs w:val="16"/>
      </w:rPr>
    </w:pPr>
    <w:r w:rsidRPr="004057D9">
      <w:rPr>
        <w:sz w:val="16"/>
        <w:szCs w:val="16"/>
      </w:rPr>
      <w:t xml:space="preserve">Osnutek </w:t>
    </w:r>
    <w:r w:rsidR="008136B2" w:rsidRPr="004057D9">
      <w:rPr>
        <w:sz w:val="16"/>
        <w:szCs w:val="16"/>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482D" w14:textId="239DFC08" w:rsidR="002A6721" w:rsidRPr="004057D9" w:rsidRDefault="002A6721" w:rsidP="002A6721">
    <w:pPr>
      <w:pStyle w:val="Glava"/>
      <w:pBdr>
        <w:bottom w:val="single" w:sz="4" w:space="1" w:color="auto"/>
      </w:pBdr>
      <w:rPr>
        <w:sz w:val="16"/>
        <w:szCs w:val="16"/>
      </w:rPr>
    </w:pPr>
    <w:r w:rsidRPr="004057D9">
      <w:rPr>
        <w:sz w:val="16"/>
        <w:szCs w:val="16"/>
      </w:rPr>
      <w:t>Osnutek pogodbe</w:t>
    </w:r>
  </w:p>
  <w:p w14:paraId="1791F71C" w14:textId="77777777" w:rsidR="00C02A00" w:rsidRDefault="00C02A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A4A024A4"/>
    <w:lvl w:ilvl="0">
      <w:start w:val="1"/>
      <w:numFmt w:val="decimal"/>
      <w:pStyle w:val="Naslovlen"/>
      <w:lvlText w:val="%1."/>
      <w:lvlJc w:val="left"/>
      <w:pPr>
        <w:tabs>
          <w:tab w:val="num" w:pos="1209"/>
        </w:tabs>
        <w:ind w:left="1209" w:hanging="360"/>
      </w:pPr>
      <w:rPr>
        <w:rFonts w:cs="Times New Roman"/>
      </w:rPr>
    </w:lvl>
  </w:abstractNum>
  <w:abstractNum w:abstractNumId="1"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2"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3"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4"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5"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8734A4A"/>
    <w:multiLevelType w:val="hybridMultilevel"/>
    <w:tmpl w:val="21DEB9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0A55C1"/>
    <w:multiLevelType w:val="hybridMultilevel"/>
    <w:tmpl w:val="1DC8EE3E"/>
    <w:lvl w:ilvl="0" w:tplc="8626F8EE">
      <w:numFmt w:val="bullet"/>
      <w:lvlText w:val="-"/>
      <w:lvlJc w:val="left"/>
      <w:pPr>
        <w:ind w:left="720" w:hanging="360"/>
      </w:pPr>
      <w:rPr>
        <w:rFonts w:ascii="Calibri" w:eastAsia="Calibri" w:hAnsi="Calibri" w:cs="Calibri" w:hint="default"/>
        <w:b w:val="0"/>
        <w:bCs w:val="0"/>
        <w:i w:val="0"/>
        <w:iCs w:val="0"/>
        <w:spacing w:val="0"/>
        <w:w w:val="99"/>
        <w:sz w:val="20"/>
        <w:szCs w:val="20"/>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9F54CD"/>
    <w:multiLevelType w:val="hybridMultilevel"/>
    <w:tmpl w:val="6A86FAB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3" w15:restartNumberingAfterBreak="0">
    <w:nsid w:val="21597A1D"/>
    <w:multiLevelType w:val="hybridMultilevel"/>
    <w:tmpl w:val="DF4883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BA2DA3"/>
    <w:multiLevelType w:val="hybridMultilevel"/>
    <w:tmpl w:val="C75CD23C"/>
    <w:lvl w:ilvl="0" w:tplc="37CCF9B6">
      <w:start w:val="1"/>
      <w:numFmt w:val="decimal"/>
      <w:pStyle w:val="Pogodbalen"/>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8F2EB4"/>
    <w:multiLevelType w:val="hybridMultilevel"/>
    <w:tmpl w:val="71FE91D2"/>
    <w:lvl w:ilvl="0" w:tplc="56080398">
      <w:numFmt w:val="bullet"/>
      <w:lvlText w:val="-"/>
      <w:lvlJc w:val="left"/>
      <w:pPr>
        <w:ind w:left="1428" w:hanging="360"/>
      </w:pPr>
      <w:rPr>
        <w:rFonts w:ascii="Calibri" w:eastAsiaTheme="minorHAnsi" w:hAnsi="Calibri" w:cs="Times New Roman" w:hint="default"/>
        <w:b w:val="0"/>
        <w:i w:val="0"/>
        <w:caps w:val="0"/>
        <w:strike w:val="0"/>
        <w:dstrike w:val="0"/>
        <w:vanish w:val="0"/>
        <w:color w:val="auto"/>
        <w:sz w:val="20"/>
        <w:vertAlign w:val="baseline"/>
      </w:rPr>
    </w:lvl>
    <w:lvl w:ilvl="1" w:tplc="FFFFFFFF">
      <w:numFmt w:val="bullet"/>
      <w:lvlText w:val="-"/>
      <w:lvlJc w:val="left"/>
      <w:pPr>
        <w:ind w:left="2148" w:hanging="360"/>
      </w:pPr>
      <w:rPr>
        <w:rFonts w:ascii="Calibri" w:eastAsiaTheme="minorHAnsi" w:hAnsi="Calibri" w:cs="Times New Roman" w:hint="default"/>
      </w:r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16" w15:restartNumberingAfterBreak="0">
    <w:nsid w:val="3C94305F"/>
    <w:multiLevelType w:val="hybridMultilevel"/>
    <w:tmpl w:val="90628A18"/>
    <w:lvl w:ilvl="0" w:tplc="F5F2DE8A">
      <w:start w:val="18"/>
      <w:numFmt w:val="decimal"/>
      <w:pStyle w:val="len"/>
      <w:lvlText w:val="%1. člen"/>
      <w:lvlJc w:val="left"/>
      <w:pPr>
        <w:ind w:left="6598" w:hanging="360"/>
      </w:pPr>
      <w:rPr>
        <w:rFonts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8A80E42"/>
    <w:multiLevelType w:val="hybridMultilevel"/>
    <w:tmpl w:val="6A86FAB6"/>
    <w:lvl w:ilvl="0" w:tplc="FFFFFFFF">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A2230C2"/>
    <w:multiLevelType w:val="hybridMultilevel"/>
    <w:tmpl w:val="DF4883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7C2987"/>
    <w:multiLevelType w:val="hybridMultilevel"/>
    <w:tmpl w:val="D152B80C"/>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52401C7E"/>
    <w:multiLevelType w:val="hybridMultilevel"/>
    <w:tmpl w:val="0CB4D4F4"/>
    <w:lvl w:ilvl="0" w:tplc="60A4E49E">
      <w:start w:val="1"/>
      <w:numFmt w:val="ordinal"/>
      <w:lvlText w:val="%1"/>
      <w:lvlJc w:val="left"/>
      <w:pPr>
        <w:ind w:left="720" w:hanging="360"/>
      </w:pPr>
      <w:rPr>
        <w:rFonts w:ascii="Arial" w:hAnsi="Arial" w:hint="default"/>
        <w:b w:val="0"/>
        <w:i w:val="0"/>
        <w:caps w:val="0"/>
        <w:strike w:val="0"/>
        <w:dstrike w:val="0"/>
        <w:vanish w:val="0"/>
        <w:color w:val="auto"/>
        <w:sz w:val="20"/>
        <w:vertAlign w:val="baseline"/>
      </w:rPr>
    </w:lvl>
    <w:lvl w:ilvl="1" w:tplc="56080398">
      <w:numFmt w:val="bullet"/>
      <w:lvlText w:val="-"/>
      <w:lvlJc w:val="left"/>
      <w:pPr>
        <w:ind w:left="1440" w:hanging="360"/>
      </w:pPr>
      <w:rPr>
        <w:rFonts w:ascii="Calibri" w:eastAsiaTheme="minorHAnsi" w:hAnsi="Calibri"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9C3A88"/>
    <w:multiLevelType w:val="hybridMultilevel"/>
    <w:tmpl w:val="6A86FAB6"/>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5BC0167"/>
    <w:multiLevelType w:val="hybridMultilevel"/>
    <w:tmpl w:val="8E640216"/>
    <w:lvl w:ilvl="0" w:tplc="56080398">
      <w:numFmt w:val="bullet"/>
      <w:lvlText w:val="-"/>
      <w:lvlJc w:val="left"/>
      <w:pPr>
        <w:ind w:left="720" w:hanging="360"/>
      </w:pPr>
      <w:rPr>
        <w:rFonts w:ascii="Calibri" w:eastAsiaTheme="minorHAnsi" w:hAnsi="Calibri" w:cs="Times New Roman" w:hint="default"/>
      </w:rPr>
    </w:lvl>
    <w:lvl w:ilvl="1" w:tplc="E84E8F74">
      <w:start w:val="1"/>
      <w:numFmt w:val="bullet"/>
      <w:lvlText w:val="-"/>
      <w:lvlJc w:val="left"/>
      <w:pPr>
        <w:ind w:left="1440" w:hanging="360"/>
      </w:pPr>
      <w:rPr>
        <w:rFonts w:ascii="Sylfaen" w:hAnsi="Sylfae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00187370">
    <w:abstractNumId w:val="19"/>
  </w:num>
  <w:num w:numId="2" w16cid:durableId="585772920">
    <w:abstractNumId w:val="9"/>
  </w:num>
  <w:num w:numId="3" w16cid:durableId="182019981">
    <w:abstractNumId w:val="12"/>
  </w:num>
  <w:num w:numId="4" w16cid:durableId="451899311">
    <w:abstractNumId w:val="3"/>
  </w:num>
  <w:num w:numId="5" w16cid:durableId="1344161243">
    <w:abstractNumId w:val="23"/>
  </w:num>
  <w:num w:numId="6" w16cid:durableId="1377044815">
    <w:abstractNumId w:val="16"/>
  </w:num>
  <w:num w:numId="7" w16cid:durableId="1619751756">
    <w:abstractNumId w:val="6"/>
  </w:num>
  <w:num w:numId="8" w16cid:durableId="1314722830">
    <w:abstractNumId w:val="7"/>
  </w:num>
  <w:num w:numId="9" w16cid:durableId="1551572812">
    <w:abstractNumId w:val="0"/>
  </w:num>
  <w:num w:numId="10" w16cid:durableId="2049211585">
    <w:abstractNumId w:val="20"/>
  </w:num>
  <w:num w:numId="11" w16cid:durableId="1846507256">
    <w:abstractNumId w:val="13"/>
  </w:num>
  <w:num w:numId="12" w16cid:durableId="1819223789">
    <w:abstractNumId w:val="21"/>
  </w:num>
  <w:num w:numId="13" w16cid:durableId="237902940">
    <w:abstractNumId w:val="14"/>
  </w:num>
  <w:num w:numId="14" w16cid:durableId="1321735160">
    <w:abstractNumId w:val="17"/>
  </w:num>
  <w:num w:numId="15" w16cid:durableId="785152644">
    <w:abstractNumId w:val="22"/>
  </w:num>
  <w:num w:numId="16" w16cid:durableId="2035569881">
    <w:abstractNumId w:val="8"/>
  </w:num>
  <w:num w:numId="17" w16cid:durableId="1973247940">
    <w:abstractNumId w:val="15"/>
  </w:num>
  <w:num w:numId="18" w16cid:durableId="1673875102">
    <w:abstractNumId w:val="11"/>
  </w:num>
  <w:num w:numId="19" w16cid:durableId="554775671">
    <w:abstractNumId w:val="10"/>
  </w:num>
  <w:num w:numId="20" w16cid:durableId="1368531627">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E58"/>
    <w:rsid w:val="00001781"/>
    <w:rsid w:val="00003057"/>
    <w:rsid w:val="00003566"/>
    <w:rsid w:val="00003A92"/>
    <w:rsid w:val="00004181"/>
    <w:rsid w:val="00005162"/>
    <w:rsid w:val="00005BB1"/>
    <w:rsid w:val="000067C9"/>
    <w:rsid w:val="0000722E"/>
    <w:rsid w:val="00007D8A"/>
    <w:rsid w:val="00010BC3"/>
    <w:rsid w:val="0001135A"/>
    <w:rsid w:val="00014913"/>
    <w:rsid w:val="00014EC9"/>
    <w:rsid w:val="000155BB"/>
    <w:rsid w:val="00015B49"/>
    <w:rsid w:val="000175C1"/>
    <w:rsid w:val="00021F97"/>
    <w:rsid w:val="00022682"/>
    <w:rsid w:val="00023791"/>
    <w:rsid w:val="000245E2"/>
    <w:rsid w:val="0002493A"/>
    <w:rsid w:val="00024B68"/>
    <w:rsid w:val="00025DEC"/>
    <w:rsid w:val="0002680F"/>
    <w:rsid w:val="00026A54"/>
    <w:rsid w:val="0003192C"/>
    <w:rsid w:val="000319EF"/>
    <w:rsid w:val="00032879"/>
    <w:rsid w:val="00034BD1"/>
    <w:rsid w:val="00034E77"/>
    <w:rsid w:val="00034E89"/>
    <w:rsid w:val="00035B74"/>
    <w:rsid w:val="00035C2B"/>
    <w:rsid w:val="00036B38"/>
    <w:rsid w:val="0004106C"/>
    <w:rsid w:val="00043BFE"/>
    <w:rsid w:val="00044C0C"/>
    <w:rsid w:val="00046797"/>
    <w:rsid w:val="00046BB1"/>
    <w:rsid w:val="00046D3C"/>
    <w:rsid w:val="0004751D"/>
    <w:rsid w:val="00047D22"/>
    <w:rsid w:val="00050D47"/>
    <w:rsid w:val="00051D3B"/>
    <w:rsid w:val="0005487D"/>
    <w:rsid w:val="000558A9"/>
    <w:rsid w:val="00056300"/>
    <w:rsid w:val="00057823"/>
    <w:rsid w:val="00057985"/>
    <w:rsid w:val="000602C0"/>
    <w:rsid w:val="000602F3"/>
    <w:rsid w:val="00060E93"/>
    <w:rsid w:val="00061B03"/>
    <w:rsid w:val="00063865"/>
    <w:rsid w:val="00063A52"/>
    <w:rsid w:val="00063BD0"/>
    <w:rsid w:val="00064C13"/>
    <w:rsid w:val="00064F8C"/>
    <w:rsid w:val="00065E2E"/>
    <w:rsid w:val="000703AD"/>
    <w:rsid w:val="00071534"/>
    <w:rsid w:val="00072FBC"/>
    <w:rsid w:val="0007306A"/>
    <w:rsid w:val="00080E94"/>
    <w:rsid w:val="00082749"/>
    <w:rsid w:val="0008337D"/>
    <w:rsid w:val="00083D23"/>
    <w:rsid w:val="00083D89"/>
    <w:rsid w:val="00087F3E"/>
    <w:rsid w:val="00090770"/>
    <w:rsid w:val="000917D1"/>
    <w:rsid w:val="0009183F"/>
    <w:rsid w:val="00091B2A"/>
    <w:rsid w:val="0009715A"/>
    <w:rsid w:val="00097777"/>
    <w:rsid w:val="000A03C9"/>
    <w:rsid w:val="000A1794"/>
    <w:rsid w:val="000A22D7"/>
    <w:rsid w:val="000A2714"/>
    <w:rsid w:val="000A295D"/>
    <w:rsid w:val="000A4EAF"/>
    <w:rsid w:val="000A5789"/>
    <w:rsid w:val="000A5994"/>
    <w:rsid w:val="000A66D1"/>
    <w:rsid w:val="000B055D"/>
    <w:rsid w:val="000B0920"/>
    <w:rsid w:val="000B0BCB"/>
    <w:rsid w:val="000B0D87"/>
    <w:rsid w:val="000B2277"/>
    <w:rsid w:val="000B4941"/>
    <w:rsid w:val="000B4BCB"/>
    <w:rsid w:val="000B4FF2"/>
    <w:rsid w:val="000B797B"/>
    <w:rsid w:val="000C001C"/>
    <w:rsid w:val="000C1227"/>
    <w:rsid w:val="000C1FD2"/>
    <w:rsid w:val="000C569B"/>
    <w:rsid w:val="000C5748"/>
    <w:rsid w:val="000C7C92"/>
    <w:rsid w:val="000D0731"/>
    <w:rsid w:val="000D2168"/>
    <w:rsid w:val="000D2A51"/>
    <w:rsid w:val="000D493F"/>
    <w:rsid w:val="000D5063"/>
    <w:rsid w:val="000D7821"/>
    <w:rsid w:val="000D7E47"/>
    <w:rsid w:val="000E04C2"/>
    <w:rsid w:val="000E11EA"/>
    <w:rsid w:val="000E13C9"/>
    <w:rsid w:val="000E194E"/>
    <w:rsid w:val="000E2554"/>
    <w:rsid w:val="000E2917"/>
    <w:rsid w:val="000E2CD5"/>
    <w:rsid w:val="000E357F"/>
    <w:rsid w:val="000E38C3"/>
    <w:rsid w:val="000E38D6"/>
    <w:rsid w:val="000E486B"/>
    <w:rsid w:val="000E6EDF"/>
    <w:rsid w:val="000E7880"/>
    <w:rsid w:val="000E7B40"/>
    <w:rsid w:val="000E7F1E"/>
    <w:rsid w:val="000F37BD"/>
    <w:rsid w:val="000F6F99"/>
    <w:rsid w:val="000F7E02"/>
    <w:rsid w:val="0010014B"/>
    <w:rsid w:val="001004BA"/>
    <w:rsid w:val="001028D9"/>
    <w:rsid w:val="00104447"/>
    <w:rsid w:val="001049CA"/>
    <w:rsid w:val="00104DC9"/>
    <w:rsid w:val="001053F4"/>
    <w:rsid w:val="00105EF0"/>
    <w:rsid w:val="00106183"/>
    <w:rsid w:val="0010680A"/>
    <w:rsid w:val="001070FB"/>
    <w:rsid w:val="001076D7"/>
    <w:rsid w:val="00113D3D"/>
    <w:rsid w:val="00114BFB"/>
    <w:rsid w:val="00120094"/>
    <w:rsid w:val="00120427"/>
    <w:rsid w:val="00120A2A"/>
    <w:rsid w:val="00122647"/>
    <w:rsid w:val="00122992"/>
    <w:rsid w:val="00123AAC"/>
    <w:rsid w:val="00124BF7"/>
    <w:rsid w:val="00124F0E"/>
    <w:rsid w:val="001276A8"/>
    <w:rsid w:val="001305CE"/>
    <w:rsid w:val="001314E3"/>
    <w:rsid w:val="0013202B"/>
    <w:rsid w:val="00134C90"/>
    <w:rsid w:val="001361F1"/>
    <w:rsid w:val="001364E7"/>
    <w:rsid w:val="00140EC2"/>
    <w:rsid w:val="00141611"/>
    <w:rsid w:val="00141B05"/>
    <w:rsid w:val="00142A1F"/>
    <w:rsid w:val="00145E71"/>
    <w:rsid w:val="0014652B"/>
    <w:rsid w:val="00147FD4"/>
    <w:rsid w:val="00150260"/>
    <w:rsid w:val="001507DD"/>
    <w:rsid w:val="00150F52"/>
    <w:rsid w:val="00154E0C"/>
    <w:rsid w:val="00156E71"/>
    <w:rsid w:val="00161006"/>
    <w:rsid w:val="00161613"/>
    <w:rsid w:val="00162FB6"/>
    <w:rsid w:val="0016354D"/>
    <w:rsid w:val="00163BF6"/>
    <w:rsid w:val="00164B59"/>
    <w:rsid w:val="00164B84"/>
    <w:rsid w:val="00164D81"/>
    <w:rsid w:val="001660DB"/>
    <w:rsid w:val="00166BC3"/>
    <w:rsid w:val="00166D30"/>
    <w:rsid w:val="00166E65"/>
    <w:rsid w:val="001678DB"/>
    <w:rsid w:val="001679EE"/>
    <w:rsid w:val="001708A7"/>
    <w:rsid w:val="00170F46"/>
    <w:rsid w:val="001711D2"/>
    <w:rsid w:val="00171200"/>
    <w:rsid w:val="00173D42"/>
    <w:rsid w:val="00177303"/>
    <w:rsid w:val="001779C2"/>
    <w:rsid w:val="00177AF3"/>
    <w:rsid w:val="0018058A"/>
    <w:rsid w:val="00181F93"/>
    <w:rsid w:val="001841AE"/>
    <w:rsid w:val="001879C2"/>
    <w:rsid w:val="00192588"/>
    <w:rsid w:val="0019258A"/>
    <w:rsid w:val="00192A9F"/>
    <w:rsid w:val="00193E6D"/>
    <w:rsid w:val="00194B26"/>
    <w:rsid w:val="0019660C"/>
    <w:rsid w:val="00197F3F"/>
    <w:rsid w:val="001A0789"/>
    <w:rsid w:val="001A1F3C"/>
    <w:rsid w:val="001A27A4"/>
    <w:rsid w:val="001A29CF"/>
    <w:rsid w:val="001A446C"/>
    <w:rsid w:val="001A5DF4"/>
    <w:rsid w:val="001B0873"/>
    <w:rsid w:val="001B142B"/>
    <w:rsid w:val="001B22FC"/>
    <w:rsid w:val="001B4FD1"/>
    <w:rsid w:val="001B5851"/>
    <w:rsid w:val="001B6480"/>
    <w:rsid w:val="001B65B4"/>
    <w:rsid w:val="001C3623"/>
    <w:rsid w:val="001C48C0"/>
    <w:rsid w:val="001C57ED"/>
    <w:rsid w:val="001C5EB0"/>
    <w:rsid w:val="001C72C5"/>
    <w:rsid w:val="001C760A"/>
    <w:rsid w:val="001C7663"/>
    <w:rsid w:val="001D0ED6"/>
    <w:rsid w:val="001D305B"/>
    <w:rsid w:val="001D5418"/>
    <w:rsid w:val="001D6BFC"/>
    <w:rsid w:val="001D6EC4"/>
    <w:rsid w:val="001E18FE"/>
    <w:rsid w:val="001E74C7"/>
    <w:rsid w:val="001F0267"/>
    <w:rsid w:val="001F1AFA"/>
    <w:rsid w:val="001F23DC"/>
    <w:rsid w:val="001F2F66"/>
    <w:rsid w:val="001F3B45"/>
    <w:rsid w:val="001F3F5B"/>
    <w:rsid w:val="001F41AB"/>
    <w:rsid w:val="001F4C5F"/>
    <w:rsid w:val="001F52AB"/>
    <w:rsid w:val="001F7E89"/>
    <w:rsid w:val="002004AD"/>
    <w:rsid w:val="002005AA"/>
    <w:rsid w:val="00200695"/>
    <w:rsid w:val="00200D84"/>
    <w:rsid w:val="002012E5"/>
    <w:rsid w:val="002013A9"/>
    <w:rsid w:val="002014F8"/>
    <w:rsid w:val="0020312A"/>
    <w:rsid w:val="00203F0B"/>
    <w:rsid w:val="002045CA"/>
    <w:rsid w:val="002052A8"/>
    <w:rsid w:val="00205A2B"/>
    <w:rsid w:val="00210696"/>
    <w:rsid w:val="00210DE6"/>
    <w:rsid w:val="002122B6"/>
    <w:rsid w:val="00212D9D"/>
    <w:rsid w:val="00214390"/>
    <w:rsid w:val="00214977"/>
    <w:rsid w:val="00214A5A"/>
    <w:rsid w:val="00216E0C"/>
    <w:rsid w:val="002204A5"/>
    <w:rsid w:val="00220705"/>
    <w:rsid w:val="00221D65"/>
    <w:rsid w:val="00223281"/>
    <w:rsid w:val="00224DDB"/>
    <w:rsid w:val="002254AB"/>
    <w:rsid w:val="002254E8"/>
    <w:rsid w:val="00231EF0"/>
    <w:rsid w:val="002324D7"/>
    <w:rsid w:val="00233A11"/>
    <w:rsid w:val="00233A7D"/>
    <w:rsid w:val="00235326"/>
    <w:rsid w:val="002364F0"/>
    <w:rsid w:val="002365EB"/>
    <w:rsid w:val="00240471"/>
    <w:rsid w:val="002409BC"/>
    <w:rsid w:val="00241F1E"/>
    <w:rsid w:val="002439E1"/>
    <w:rsid w:val="00244020"/>
    <w:rsid w:val="002440C5"/>
    <w:rsid w:val="002443D8"/>
    <w:rsid w:val="00246121"/>
    <w:rsid w:val="00247BB9"/>
    <w:rsid w:val="00247D46"/>
    <w:rsid w:val="00251412"/>
    <w:rsid w:val="00251CC4"/>
    <w:rsid w:val="00251F9C"/>
    <w:rsid w:val="002527F2"/>
    <w:rsid w:val="00252983"/>
    <w:rsid w:val="002529A2"/>
    <w:rsid w:val="00253F5A"/>
    <w:rsid w:val="00254375"/>
    <w:rsid w:val="00256254"/>
    <w:rsid w:val="00256581"/>
    <w:rsid w:val="002567E9"/>
    <w:rsid w:val="00256AFB"/>
    <w:rsid w:val="0026067F"/>
    <w:rsid w:val="00260DC2"/>
    <w:rsid w:val="00262DCA"/>
    <w:rsid w:val="002639BC"/>
    <w:rsid w:val="00263EE0"/>
    <w:rsid w:val="00264017"/>
    <w:rsid w:val="00264328"/>
    <w:rsid w:val="00264423"/>
    <w:rsid w:val="002648F4"/>
    <w:rsid w:val="00264E8C"/>
    <w:rsid w:val="0026503C"/>
    <w:rsid w:val="00265A40"/>
    <w:rsid w:val="002660E2"/>
    <w:rsid w:val="00266675"/>
    <w:rsid w:val="0026756E"/>
    <w:rsid w:val="00270012"/>
    <w:rsid w:val="002705A1"/>
    <w:rsid w:val="00270994"/>
    <w:rsid w:val="00272301"/>
    <w:rsid w:val="00272911"/>
    <w:rsid w:val="002743B3"/>
    <w:rsid w:val="002750D1"/>
    <w:rsid w:val="00275292"/>
    <w:rsid w:val="00275870"/>
    <w:rsid w:val="00276F7A"/>
    <w:rsid w:val="0028139B"/>
    <w:rsid w:val="00281FED"/>
    <w:rsid w:val="002822B2"/>
    <w:rsid w:val="00282CAC"/>
    <w:rsid w:val="00282E81"/>
    <w:rsid w:val="0029037B"/>
    <w:rsid w:val="002904A8"/>
    <w:rsid w:val="00290F80"/>
    <w:rsid w:val="00291FC0"/>
    <w:rsid w:val="002921AB"/>
    <w:rsid w:val="002927A3"/>
    <w:rsid w:val="00292877"/>
    <w:rsid w:val="002935FD"/>
    <w:rsid w:val="002941F3"/>
    <w:rsid w:val="002941FA"/>
    <w:rsid w:val="00295631"/>
    <w:rsid w:val="002970C5"/>
    <w:rsid w:val="002A078F"/>
    <w:rsid w:val="002A0825"/>
    <w:rsid w:val="002A084D"/>
    <w:rsid w:val="002A1224"/>
    <w:rsid w:val="002A1869"/>
    <w:rsid w:val="002A1BB8"/>
    <w:rsid w:val="002A6721"/>
    <w:rsid w:val="002A79DC"/>
    <w:rsid w:val="002A7EE7"/>
    <w:rsid w:val="002B0D30"/>
    <w:rsid w:val="002B17B5"/>
    <w:rsid w:val="002B2A3D"/>
    <w:rsid w:val="002B4076"/>
    <w:rsid w:val="002B48D6"/>
    <w:rsid w:val="002B51AF"/>
    <w:rsid w:val="002B52B1"/>
    <w:rsid w:val="002B5B40"/>
    <w:rsid w:val="002B6061"/>
    <w:rsid w:val="002B6900"/>
    <w:rsid w:val="002C1485"/>
    <w:rsid w:val="002C148B"/>
    <w:rsid w:val="002C2C8C"/>
    <w:rsid w:val="002C415E"/>
    <w:rsid w:val="002C513E"/>
    <w:rsid w:val="002C73B3"/>
    <w:rsid w:val="002D46C6"/>
    <w:rsid w:val="002D4779"/>
    <w:rsid w:val="002D4FEA"/>
    <w:rsid w:val="002D53F2"/>
    <w:rsid w:val="002D5BE6"/>
    <w:rsid w:val="002D5EF2"/>
    <w:rsid w:val="002E1981"/>
    <w:rsid w:val="002E22EF"/>
    <w:rsid w:val="002E2AF8"/>
    <w:rsid w:val="002E2EF2"/>
    <w:rsid w:val="002E306A"/>
    <w:rsid w:val="002E4660"/>
    <w:rsid w:val="002E4724"/>
    <w:rsid w:val="002E4952"/>
    <w:rsid w:val="002E58C3"/>
    <w:rsid w:val="002E5F38"/>
    <w:rsid w:val="002E67B1"/>
    <w:rsid w:val="002E7943"/>
    <w:rsid w:val="002F0B80"/>
    <w:rsid w:val="002F187B"/>
    <w:rsid w:val="002F3AE0"/>
    <w:rsid w:val="002F3B1B"/>
    <w:rsid w:val="002F3F50"/>
    <w:rsid w:val="002F6ABC"/>
    <w:rsid w:val="002F7BE5"/>
    <w:rsid w:val="00300F12"/>
    <w:rsid w:val="00304D0D"/>
    <w:rsid w:val="00304D1D"/>
    <w:rsid w:val="0030580B"/>
    <w:rsid w:val="00306758"/>
    <w:rsid w:val="00307541"/>
    <w:rsid w:val="00307EE1"/>
    <w:rsid w:val="00310720"/>
    <w:rsid w:val="00310923"/>
    <w:rsid w:val="00310C04"/>
    <w:rsid w:val="00310F7E"/>
    <w:rsid w:val="003112A7"/>
    <w:rsid w:val="003131C9"/>
    <w:rsid w:val="00313771"/>
    <w:rsid w:val="0031450B"/>
    <w:rsid w:val="00316FAC"/>
    <w:rsid w:val="003174E8"/>
    <w:rsid w:val="00321619"/>
    <w:rsid w:val="00322EFB"/>
    <w:rsid w:val="00322FED"/>
    <w:rsid w:val="0032358A"/>
    <w:rsid w:val="00323933"/>
    <w:rsid w:val="00325101"/>
    <w:rsid w:val="00325BFB"/>
    <w:rsid w:val="00330A93"/>
    <w:rsid w:val="00330CBC"/>
    <w:rsid w:val="00332055"/>
    <w:rsid w:val="00332818"/>
    <w:rsid w:val="00332D18"/>
    <w:rsid w:val="003331B6"/>
    <w:rsid w:val="00334834"/>
    <w:rsid w:val="00334887"/>
    <w:rsid w:val="003353EF"/>
    <w:rsid w:val="00340CF7"/>
    <w:rsid w:val="00341560"/>
    <w:rsid w:val="00341ABF"/>
    <w:rsid w:val="00341CA3"/>
    <w:rsid w:val="00342D0D"/>
    <w:rsid w:val="00343299"/>
    <w:rsid w:val="0034367B"/>
    <w:rsid w:val="00343871"/>
    <w:rsid w:val="003440EE"/>
    <w:rsid w:val="00345C96"/>
    <w:rsid w:val="003507C0"/>
    <w:rsid w:val="00353D11"/>
    <w:rsid w:val="00354A8B"/>
    <w:rsid w:val="00360D3B"/>
    <w:rsid w:val="00362901"/>
    <w:rsid w:val="00362917"/>
    <w:rsid w:val="00362F7A"/>
    <w:rsid w:val="0036308C"/>
    <w:rsid w:val="003632F4"/>
    <w:rsid w:val="003644D4"/>
    <w:rsid w:val="00364967"/>
    <w:rsid w:val="00364AAE"/>
    <w:rsid w:val="00365F6A"/>
    <w:rsid w:val="0036760C"/>
    <w:rsid w:val="00370A0E"/>
    <w:rsid w:val="00372719"/>
    <w:rsid w:val="00372749"/>
    <w:rsid w:val="00373D9F"/>
    <w:rsid w:val="00377F72"/>
    <w:rsid w:val="00377FA1"/>
    <w:rsid w:val="003823D4"/>
    <w:rsid w:val="00382686"/>
    <w:rsid w:val="0038289D"/>
    <w:rsid w:val="00382FBF"/>
    <w:rsid w:val="003831F4"/>
    <w:rsid w:val="003836FD"/>
    <w:rsid w:val="0038565D"/>
    <w:rsid w:val="0038748F"/>
    <w:rsid w:val="0038750D"/>
    <w:rsid w:val="0038755F"/>
    <w:rsid w:val="00387E3C"/>
    <w:rsid w:val="00387F24"/>
    <w:rsid w:val="003906E1"/>
    <w:rsid w:val="003927F0"/>
    <w:rsid w:val="00392883"/>
    <w:rsid w:val="0039327F"/>
    <w:rsid w:val="00394375"/>
    <w:rsid w:val="00395D90"/>
    <w:rsid w:val="00396606"/>
    <w:rsid w:val="00396871"/>
    <w:rsid w:val="00397503"/>
    <w:rsid w:val="00397682"/>
    <w:rsid w:val="0039781E"/>
    <w:rsid w:val="003A0336"/>
    <w:rsid w:val="003A050D"/>
    <w:rsid w:val="003A0697"/>
    <w:rsid w:val="003A14A1"/>
    <w:rsid w:val="003A1679"/>
    <w:rsid w:val="003A229E"/>
    <w:rsid w:val="003A2E37"/>
    <w:rsid w:val="003A4DB8"/>
    <w:rsid w:val="003A54CC"/>
    <w:rsid w:val="003A6FB0"/>
    <w:rsid w:val="003B5B5B"/>
    <w:rsid w:val="003B5FA5"/>
    <w:rsid w:val="003B6625"/>
    <w:rsid w:val="003B69D1"/>
    <w:rsid w:val="003C0001"/>
    <w:rsid w:val="003C02E0"/>
    <w:rsid w:val="003C09C9"/>
    <w:rsid w:val="003C0CCA"/>
    <w:rsid w:val="003C173C"/>
    <w:rsid w:val="003C19CA"/>
    <w:rsid w:val="003C215B"/>
    <w:rsid w:val="003C26A9"/>
    <w:rsid w:val="003C3A61"/>
    <w:rsid w:val="003C4B61"/>
    <w:rsid w:val="003C5119"/>
    <w:rsid w:val="003C6062"/>
    <w:rsid w:val="003C73B5"/>
    <w:rsid w:val="003C7CA9"/>
    <w:rsid w:val="003D09AB"/>
    <w:rsid w:val="003D3307"/>
    <w:rsid w:val="003D3AC6"/>
    <w:rsid w:val="003D5FF9"/>
    <w:rsid w:val="003D7D0A"/>
    <w:rsid w:val="003E18E3"/>
    <w:rsid w:val="003E205B"/>
    <w:rsid w:val="003E2F57"/>
    <w:rsid w:val="003E2FE6"/>
    <w:rsid w:val="003E3DBD"/>
    <w:rsid w:val="003E4D54"/>
    <w:rsid w:val="003E5CB8"/>
    <w:rsid w:val="003E684F"/>
    <w:rsid w:val="003E6BD4"/>
    <w:rsid w:val="003E7EA1"/>
    <w:rsid w:val="003F291B"/>
    <w:rsid w:val="003F5ADC"/>
    <w:rsid w:val="003F62B6"/>
    <w:rsid w:val="003F67BC"/>
    <w:rsid w:val="003F6871"/>
    <w:rsid w:val="004000D3"/>
    <w:rsid w:val="004004B0"/>
    <w:rsid w:val="00400C25"/>
    <w:rsid w:val="00403EC6"/>
    <w:rsid w:val="004043FF"/>
    <w:rsid w:val="00404F5F"/>
    <w:rsid w:val="00404FEF"/>
    <w:rsid w:val="00405103"/>
    <w:rsid w:val="004057D9"/>
    <w:rsid w:val="00406254"/>
    <w:rsid w:val="0040634E"/>
    <w:rsid w:val="00412C66"/>
    <w:rsid w:val="00413825"/>
    <w:rsid w:val="00413E72"/>
    <w:rsid w:val="0041413D"/>
    <w:rsid w:val="0041469A"/>
    <w:rsid w:val="004146DC"/>
    <w:rsid w:val="00416070"/>
    <w:rsid w:val="004165C4"/>
    <w:rsid w:val="00420109"/>
    <w:rsid w:val="00420ABA"/>
    <w:rsid w:val="004221FF"/>
    <w:rsid w:val="00423EEC"/>
    <w:rsid w:val="00425534"/>
    <w:rsid w:val="004261FE"/>
    <w:rsid w:val="00427278"/>
    <w:rsid w:val="0042751D"/>
    <w:rsid w:val="00427B92"/>
    <w:rsid w:val="00431554"/>
    <w:rsid w:val="00431921"/>
    <w:rsid w:val="00432CEE"/>
    <w:rsid w:val="00434038"/>
    <w:rsid w:val="004343B1"/>
    <w:rsid w:val="00435CCD"/>
    <w:rsid w:val="00436F7C"/>
    <w:rsid w:val="004376F3"/>
    <w:rsid w:val="00437F6C"/>
    <w:rsid w:val="00442605"/>
    <w:rsid w:val="00442B95"/>
    <w:rsid w:val="00443F90"/>
    <w:rsid w:val="00444DD3"/>
    <w:rsid w:val="00445480"/>
    <w:rsid w:val="00445682"/>
    <w:rsid w:val="00447180"/>
    <w:rsid w:val="00451ADE"/>
    <w:rsid w:val="0045210C"/>
    <w:rsid w:val="00452F09"/>
    <w:rsid w:val="004531A6"/>
    <w:rsid w:val="004537D8"/>
    <w:rsid w:val="00453FA4"/>
    <w:rsid w:val="00454562"/>
    <w:rsid w:val="00454FB3"/>
    <w:rsid w:val="00455019"/>
    <w:rsid w:val="004566B4"/>
    <w:rsid w:val="0046043C"/>
    <w:rsid w:val="00461107"/>
    <w:rsid w:val="00461588"/>
    <w:rsid w:val="004620FB"/>
    <w:rsid w:val="00466598"/>
    <w:rsid w:val="004674AE"/>
    <w:rsid w:val="004674E0"/>
    <w:rsid w:val="00467D35"/>
    <w:rsid w:val="0047040C"/>
    <w:rsid w:val="00470B07"/>
    <w:rsid w:val="004730CF"/>
    <w:rsid w:val="0047353A"/>
    <w:rsid w:val="0047363E"/>
    <w:rsid w:val="00473A41"/>
    <w:rsid w:val="00473CD1"/>
    <w:rsid w:val="00473E32"/>
    <w:rsid w:val="00474D4C"/>
    <w:rsid w:val="00475A28"/>
    <w:rsid w:val="00475E72"/>
    <w:rsid w:val="00476B01"/>
    <w:rsid w:val="00476BBE"/>
    <w:rsid w:val="004773CC"/>
    <w:rsid w:val="00477B5B"/>
    <w:rsid w:val="00481EBB"/>
    <w:rsid w:val="004845B6"/>
    <w:rsid w:val="004868B9"/>
    <w:rsid w:val="00491543"/>
    <w:rsid w:val="00491873"/>
    <w:rsid w:val="0049211A"/>
    <w:rsid w:val="00493D90"/>
    <w:rsid w:val="00494F1F"/>
    <w:rsid w:val="004951EB"/>
    <w:rsid w:val="0049693F"/>
    <w:rsid w:val="004969F2"/>
    <w:rsid w:val="00496A00"/>
    <w:rsid w:val="004A2073"/>
    <w:rsid w:val="004A24A7"/>
    <w:rsid w:val="004A322D"/>
    <w:rsid w:val="004A364B"/>
    <w:rsid w:val="004A3A8A"/>
    <w:rsid w:val="004A3DCB"/>
    <w:rsid w:val="004A446E"/>
    <w:rsid w:val="004A5915"/>
    <w:rsid w:val="004A683C"/>
    <w:rsid w:val="004A6E97"/>
    <w:rsid w:val="004A6F49"/>
    <w:rsid w:val="004A73B7"/>
    <w:rsid w:val="004A79D4"/>
    <w:rsid w:val="004B024E"/>
    <w:rsid w:val="004B4041"/>
    <w:rsid w:val="004B46B1"/>
    <w:rsid w:val="004B5FA4"/>
    <w:rsid w:val="004B62D5"/>
    <w:rsid w:val="004B7254"/>
    <w:rsid w:val="004B7762"/>
    <w:rsid w:val="004C092A"/>
    <w:rsid w:val="004C1652"/>
    <w:rsid w:val="004C1F8E"/>
    <w:rsid w:val="004C3D7C"/>
    <w:rsid w:val="004C4013"/>
    <w:rsid w:val="004C4295"/>
    <w:rsid w:val="004C47D9"/>
    <w:rsid w:val="004C58A3"/>
    <w:rsid w:val="004D07C6"/>
    <w:rsid w:val="004D1BB7"/>
    <w:rsid w:val="004D1BFB"/>
    <w:rsid w:val="004D1D0A"/>
    <w:rsid w:val="004D3A04"/>
    <w:rsid w:val="004D4D28"/>
    <w:rsid w:val="004D5FCC"/>
    <w:rsid w:val="004D6604"/>
    <w:rsid w:val="004E043B"/>
    <w:rsid w:val="004E2791"/>
    <w:rsid w:val="004E2946"/>
    <w:rsid w:val="004E33DC"/>
    <w:rsid w:val="004E3A93"/>
    <w:rsid w:val="004E59CE"/>
    <w:rsid w:val="004E6B04"/>
    <w:rsid w:val="004F151F"/>
    <w:rsid w:val="004F1B31"/>
    <w:rsid w:val="004F262D"/>
    <w:rsid w:val="004F473D"/>
    <w:rsid w:val="004F4BB3"/>
    <w:rsid w:val="004F52D5"/>
    <w:rsid w:val="004F5466"/>
    <w:rsid w:val="004F6873"/>
    <w:rsid w:val="00503E13"/>
    <w:rsid w:val="00504F5D"/>
    <w:rsid w:val="00507A6D"/>
    <w:rsid w:val="0051020A"/>
    <w:rsid w:val="00511915"/>
    <w:rsid w:val="00511DA8"/>
    <w:rsid w:val="005137B6"/>
    <w:rsid w:val="00513B66"/>
    <w:rsid w:val="00514842"/>
    <w:rsid w:val="00515002"/>
    <w:rsid w:val="005151C6"/>
    <w:rsid w:val="005160F1"/>
    <w:rsid w:val="0051657C"/>
    <w:rsid w:val="00516993"/>
    <w:rsid w:val="00516D6F"/>
    <w:rsid w:val="00520DE1"/>
    <w:rsid w:val="00521DA9"/>
    <w:rsid w:val="00522AAD"/>
    <w:rsid w:val="0052342D"/>
    <w:rsid w:val="00523F01"/>
    <w:rsid w:val="0052451B"/>
    <w:rsid w:val="0052476C"/>
    <w:rsid w:val="00525F02"/>
    <w:rsid w:val="00527511"/>
    <w:rsid w:val="00530B4D"/>
    <w:rsid w:val="0053124B"/>
    <w:rsid w:val="00532E90"/>
    <w:rsid w:val="0053334B"/>
    <w:rsid w:val="00533D0F"/>
    <w:rsid w:val="00534CFF"/>
    <w:rsid w:val="00535B9E"/>
    <w:rsid w:val="00537045"/>
    <w:rsid w:val="005370F3"/>
    <w:rsid w:val="0053727F"/>
    <w:rsid w:val="00540559"/>
    <w:rsid w:val="00542612"/>
    <w:rsid w:val="00542F1E"/>
    <w:rsid w:val="005438BD"/>
    <w:rsid w:val="0054525B"/>
    <w:rsid w:val="005455FB"/>
    <w:rsid w:val="00545872"/>
    <w:rsid w:val="00547E50"/>
    <w:rsid w:val="005508C3"/>
    <w:rsid w:val="00550F65"/>
    <w:rsid w:val="0055266B"/>
    <w:rsid w:val="005529A7"/>
    <w:rsid w:val="00555063"/>
    <w:rsid w:val="005569BF"/>
    <w:rsid w:val="00557530"/>
    <w:rsid w:val="00557D08"/>
    <w:rsid w:val="005600CB"/>
    <w:rsid w:val="00560841"/>
    <w:rsid w:val="00560AF1"/>
    <w:rsid w:val="005634E0"/>
    <w:rsid w:val="0056480E"/>
    <w:rsid w:val="0056483B"/>
    <w:rsid w:val="00565513"/>
    <w:rsid w:val="00565778"/>
    <w:rsid w:val="00566354"/>
    <w:rsid w:val="00566C53"/>
    <w:rsid w:val="0056707A"/>
    <w:rsid w:val="00567419"/>
    <w:rsid w:val="00567D31"/>
    <w:rsid w:val="00570DF6"/>
    <w:rsid w:val="005734AF"/>
    <w:rsid w:val="00574398"/>
    <w:rsid w:val="005743F6"/>
    <w:rsid w:val="00574B62"/>
    <w:rsid w:val="005767C4"/>
    <w:rsid w:val="00580449"/>
    <w:rsid w:val="00580F6E"/>
    <w:rsid w:val="005812EF"/>
    <w:rsid w:val="00581604"/>
    <w:rsid w:val="005842DF"/>
    <w:rsid w:val="005843BB"/>
    <w:rsid w:val="00584FD8"/>
    <w:rsid w:val="00585A01"/>
    <w:rsid w:val="005868F5"/>
    <w:rsid w:val="00586A4C"/>
    <w:rsid w:val="00587275"/>
    <w:rsid w:val="00591146"/>
    <w:rsid w:val="00592FB5"/>
    <w:rsid w:val="00593861"/>
    <w:rsid w:val="00593B7A"/>
    <w:rsid w:val="0059465F"/>
    <w:rsid w:val="00595E26"/>
    <w:rsid w:val="00597301"/>
    <w:rsid w:val="00597978"/>
    <w:rsid w:val="005A2135"/>
    <w:rsid w:val="005A3723"/>
    <w:rsid w:val="005A43D2"/>
    <w:rsid w:val="005A4D30"/>
    <w:rsid w:val="005A58C5"/>
    <w:rsid w:val="005A6150"/>
    <w:rsid w:val="005B0D46"/>
    <w:rsid w:val="005B1785"/>
    <w:rsid w:val="005B1908"/>
    <w:rsid w:val="005B1A93"/>
    <w:rsid w:val="005B3C5C"/>
    <w:rsid w:val="005B3D27"/>
    <w:rsid w:val="005B43B7"/>
    <w:rsid w:val="005B65DE"/>
    <w:rsid w:val="005C325F"/>
    <w:rsid w:val="005C3E78"/>
    <w:rsid w:val="005C3F55"/>
    <w:rsid w:val="005C5E5B"/>
    <w:rsid w:val="005D1B40"/>
    <w:rsid w:val="005D1F31"/>
    <w:rsid w:val="005D311D"/>
    <w:rsid w:val="005D3850"/>
    <w:rsid w:val="005D3C2C"/>
    <w:rsid w:val="005D5BDF"/>
    <w:rsid w:val="005D7A95"/>
    <w:rsid w:val="005E0791"/>
    <w:rsid w:val="005E58B6"/>
    <w:rsid w:val="005E6F81"/>
    <w:rsid w:val="005F0047"/>
    <w:rsid w:val="005F255B"/>
    <w:rsid w:val="005F5779"/>
    <w:rsid w:val="005F6D32"/>
    <w:rsid w:val="005F6EBC"/>
    <w:rsid w:val="005F703F"/>
    <w:rsid w:val="005F71CA"/>
    <w:rsid w:val="00600289"/>
    <w:rsid w:val="00601363"/>
    <w:rsid w:val="00601E85"/>
    <w:rsid w:val="00602409"/>
    <w:rsid w:val="00602D0C"/>
    <w:rsid w:val="0060379A"/>
    <w:rsid w:val="0060406D"/>
    <w:rsid w:val="0060515D"/>
    <w:rsid w:val="00612019"/>
    <w:rsid w:val="006133E4"/>
    <w:rsid w:val="0061370D"/>
    <w:rsid w:val="00614589"/>
    <w:rsid w:val="00615EFD"/>
    <w:rsid w:val="00617A61"/>
    <w:rsid w:val="00622D2E"/>
    <w:rsid w:val="00623B14"/>
    <w:rsid w:val="00623C66"/>
    <w:rsid w:val="00624142"/>
    <w:rsid w:val="00626A68"/>
    <w:rsid w:val="00626C88"/>
    <w:rsid w:val="00626FA4"/>
    <w:rsid w:val="006270BF"/>
    <w:rsid w:val="0062717A"/>
    <w:rsid w:val="0063034F"/>
    <w:rsid w:val="00630B7D"/>
    <w:rsid w:val="00630ED1"/>
    <w:rsid w:val="0063136E"/>
    <w:rsid w:val="00631481"/>
    <w:rsid w:val="006329D7"/>
    <w:rsid w:val="00633052"/>
    <w:rsid w:val="006339EF"/>
    <w:rsid w:val="00633F0B"/>
    <w:rsid w:val="00634A71"/>
    <w:rsid w:val="00634C4B"/>
    <w:rsid w:val="00635419"/>
    <w:rsid w:val="00635C71"/>
    <w:rsid w:val="006375C6"/>
    <w:rsid w:val="00640375"/>
    <w:rsid w:val="006418FB"/>
    <w:rsid w:val="00641DA7"/>
    <w:rsid w:val="006427C8"/>
    <w:rsid w:val="006431C4"/>
    <w:rsid w:val="006438F1"/>
    <w:rsid w:val="00643CD8"/>
    <w:rsid w:val="00645A4B"/>
    <w:rsid w:val="00647E0B"/>
    <w:rsid w:val="0065014A"/>
    <w:rsid w:val="006515CC"/>
    <w:rsid w:val="00651988"/>
    <w:rsid w:val="00651A55"/>
    <w:rsid w:val="00652BA4"/>
    <w:rsid w:val="00653304"/>
    <w:rsid w:val="006541B3"/>
    <w:rsid w:val="00654C15"/>
    <w:rsid w:val="00654C85"/>
    <w:rsid w:val="0065706C"/>
    <w:rsid w:val="006573A6"/>
    <w:rsid w:val="006573B6"/>
    <w:rsid w:val="00660796"/>
    <w:rsid w:val="00660EC2"/>
    <w:rsid w:val="00660F17"/>
    <w:rsid w:val="0066123D"/>
    <w:rsid w:val="00662603"/>
    <w:rsid w:val="006646E8"/>
    <w:rsid w:val="00664CEC"/>
    <w:rsid w:val="006666AB"/>
    <w:rsid w:val="00666783"/>
    <w:rsid w:val="00670147"/>
    <w:rsid w:val="00674B94"/>
    <w:rsid w:val="00674C0C"/>
    <w:rsid w:val="006757D1"/>
    <w:rsid w:val="00676986"/>
    <w:rsid w:val="00677DF8"/>
    <w:rsid w:val="006807C6"/>
    <w:rsid w:val="00680D63"/>
    <w:rsid w:val="00681A8A"/>
    <w:rsid w:val="00681EB4"/>
    <w:rsid w:val="0068306F"/>
    <w:rsid w:val="006839CF"/>
    <w:rsid w:val="006852BB"/>
    <w:rsid w:val="0068530C"/>
    <w:rsid w:val="00685F6A"/>
    <w:rsid w:val="00686470"/>
    <w:rsid w:val="0068773F"/>
    <w:rsid w:val="0069479A"/>
    <w:rsid w:val="0069635C"/>
    <w:rsid w:val="006963A3"/>
    <w:rsid w:val="0069659E"/>
    <w:rsid w:val="0069682C"/>
    <w:rsid w:val="006A05F3"/>
    <w:rsid w:val="006A0706"/>
    <w:rsid w:val="006A0F06"/>
    <w:rsid w:val="006A1025"/>
    <w:rsid w:val="006A2297"/>
    <w:rsid w:val="006A2C02"/>
    <w:rsid w:val="006A3365"/>
    <w:rsid w:val="006A3730"/>
    <w:rsid w:val="006A67BD"/>
    <w:rsid w:val="006A78A5"/>
    <w:rsid w:val="006B18A8"/>
    <w:rsid w:val="006B1D57"/>
    <w:rsid w:val="006B2398"/>
    <w:rsid w:val="006B2C6B"/>
    <w:rsid w:val="006B2E5E"/>
    <w:rsid w:val="006B3CE8"/>
    <w:rsid w:val="006B5E93"/>
    <w:rsid w:val="006B6104"/>
    <w:rsid w:val="006B6CED"/>
    <w:rsid w:val="006B6FFD"/>
    <w:rsid w:val="006B73CA"/>
    <w:rsid w:val="006B7813"/>
    <w:rsid w:val="006C0603"/>
    <w:rsid w:val="006C11E6"/>
    <w:rsid w:val="006C40C9"/>
    <w:rsid w:val="006C46D5"/>
    <w:rsid w:val="006C4E1F"/>
    <w:rsid w:val="006C6FD1"/>
    <w:rsid w:val="006C79A0"/>
    <w:rsid w:val="006D014D"/>
    <w:rsid w:val="006D0935"/>
    <w:rsid w:val="006D1072"/>
    <w:rsid w:val="006D254B"/>
    <w:rsid w:val="006D345A"/>
    <w:rsid w:val="006D348D"/>
    <w:rsid w:val="006D462E"/>
    <w:rsid w:val="006D5637"/>
    <w:rsid w:val="006D5939"/>
    <w:rsid w:val="006D60B9"/>
    <w:rsid w:val="006D7143"/>
    <w:rsid w:val="006E1D2C"/>
    <w:rsid w:val="006E2726"/>
    <w:rsid w:val="006E3506"/>
    <w:rsid w:val="006E457A"/>
    <w:rsid w:val="006E554C"/>
    <w:rsid w:val="006E5E35"/>
    <w:rsid w:val="006F00C8"/>
    <w:rsid w:val="006F0A66"/>
    <w:rsid w:val="006F14BC"/>
    <w:rsid w:val="006F20E0"/>
    <w:rsid w:val="006F2D96"/>
    <w:rsid w:val="006F3538"/>
    <w:rsid w:val="006F39F2"/>
    <w:rsid w:val="006F3B9D"/>
    <w:rsid w:val="006F45B6"/>
    <w:rsid w:val="006F4B6C"/>
    <w:rsid w:val="006F5514"/>
    <w:rsid w:val="006F57B1"/>
    <w:rsid w:val="006F7498"/>
    <w:rsid w:val="006F7E23"/>
    <w:rsid w:val="00700A56"/>
    <w:rsid w:val="00700D71"/>
    <w:rsid w:val="007023B0"/>
    <w:rsid w:val="00705A96"/>
    <w:rsid w:val="007062FF"/>
    <w:rsid w:val="00706564"/>
    <w:rsid w:val="00710F16"/>
    <w:rsid w:val="0071412A"/>
    <w:rsid w:val="0071461B"/>
    <w:rsid w:val="00714635"/>
    <w:rsid w:val="007153BD"/>
    <w:rsid w:val="00715803"/>
    <w:rsid w:val="00716FAC"/>
    <w:rsid w:val="00717328"/>
    <w:rsid w:val="00720D5C"/>
    <w:rsid w:val="00720EB5"/>
    <w:rsid w:val="0072149D"/>
    <w:rsid w:val="00721C88"/>
    <w:rsid w:val="007240EA"/>
    <w:rsid w:val="00726F15"/>
    <w:rsid w:val="00727280"/>
    <w:rsid w:val="007318AC"/>
    <w:rsid w:val="007355BA"/>
    <w:rsid w:val="0073573F"/>
    <w:rsid w:val="007366AE"/>
    <w:rsid w:val="00742E05"/>
    <w:rsid w:val="00744E2D"/>
    <w:rsid w:val="0074656D"/>
    <w:rsid w:val="00746625"/>
    <w:rsid w:val="007478B2"/>
    <w:rsid w:val="00750D83"/>
    <w:rsid w:val="007513EA"/>
    <w:rsid w:val="00752B99"/>
    <w:rsid w:val="007556B1"/>
    <w:rsid w:val="007607CF"/>
    <w:rsid w:val="0076090F"/>
    <w:rsid w:val="007610B3"/>
    <w:rsid w:val="007620B5"/>
    <w:rsid w:val="007624B5"/>
    <w:rsid w:val="007624EC"/>
    <w:rsid w:val="007646AF"/>
    <w:rsid w:val="007648BB"/>
    <w:rsid w:val="00764BD6"/>
    <w:rsid w:val="00764BDE"/>
    <w:rsid w:val="00764D8D"/>
    <w:rsid w:val="0076584C"/>
    <w:rsid w:val="007662AF"/>
    <w:rsid w:val="00767817"/>
    <w:rsid w:val="00767903"/>
    <w:rsid w:val="007705EA"/>
    <w:rsid w:val="00771652"/>
    <w:rsid w:val="007720B0"/>
    <w:rsid w:val="007730F0"/>
    <w:rsid w:val="0077349A"/>
    <w:rsid w:val="00773B1C"/>
    <w:rsid w:val="00774264"/>
    <w:rsid w:val="0077482B"/>
    <w:rsid w:val="00775198"/>
    <w:rsid w:val="0077691C"/>
    <w:rsid w:val="00777794"/>
    <w:rsid w:val="00777E39"/>
    <w:rsid w:val="007807DF"/>
    <w:rsid w:val="00781094"/>
    <w:rsid w:val="007810F2"/>
    <w:rsid w:val="007816A7"/>
    <w:rsid w:val="00781A27"/>
    <w:rsid w:val="007845F2"/>
    <w:rsid w:val="00785468"/>
    <w:rsid w:val="00790B30"/>
    <w:rsid w:val="007921BE"/>
    <w:rsid w:val="00793D73"/>
    <w:rsid w:val="00794A39"/>
    <w:rsid w:val="007956DE"/>
    <w:rsid w:val="00796712"/>
    <w:rsid w:val="007A2F89"/>
    <w:rsid w:val="007A3217"/>
    <w:rsid w:val="007A3BEF"/>
    <w:rsid w:val="007A4BA0"/>
    <w:rsid w:val="007A64C6"/>
    <w:rsid w:val="007B106C"/>
    <w:rsid w:val="007B10D2"/>
    <w:rsid w:val="007B55E3"/>
    <w:rsid w:val="007B613E"/>
    <w:rsid w:val="007B6ED9"/>
    <w:rsid w:val="007C0299"/>
    <w:rsid w:val="007C118D"/>
    <w:rsid w:val="007C22D9"/>
    <w:rsid w:val="007C2BCF"/>
    <w:rsid w:val="007C3C3D"/>
    <w:rsid w:val="007C469F"/>
    <w:rsid w:val="007C46F5"/>
    <w:rsid w:val="007C5A21"/>
    <w:rsid w:val="007C6BFF"/>
    <w:rsid w:val="007C7D57"/>
    <w:rsid w:val="007D0A73"/>
    <w:rsid w:val="007D0C60"/>
    <w:rsid w:val="007D0DDA"/>
    <w:rsid w:val="007D2115"/>
    <w:rsid w:val="007D3C36"/>
    <w:rsid w:val="007D4EB6"/>
    <w:rsid w:val="007D5060"/>
    <w:rsid w:val="007D639E"/>
    <w:rsid w:val="007D751A"/>
    <w:rsid w:val="007D76F4"/>
    <w:rsid w:val="007E05B3"/>
    <w:rsid w:val="007E37EA"/>
    <w:rsid w:val="007E4D0F"/>
    <w:rsid w:val="007F4050"/>
    <w:rsid w:val="007F53D4"/>
    <w:rsid w:val="008014D5"/>
    <w:rsid w:val="00801B87"/>
    <w:rsid w:val="00802023"/>
    <w:rsid w:val="00804E8D"/>
    <w:rsid w:val="008055BE"/>
    <w:rsid w:val="0081082D"/>
    <w:rsid w:val="00811A53"/>
    <w:rsid w:val="00811AFE"/>
    <w:rsid w:val="0081208E"/>
    <w:rsid w:val="008136B2"/>
    <w:rsid w:val="0081445C"/>
    <w:rsid w:val="00815042"/>
    <w:rsid w:val="00816458"/>
    <w:rsid w:val="0081740F"/>
    <w:rsid w:val="0081782F"/>
    <w:rsid w:val="008205F9"/>
    <w:rsid w:val="0082148F"/>
    <w:rsid w:val="00821EAE"/>
    <w:rsid w:val="00822B6D"/>
    <w:rsid w:val="00824940"/>
    <w:rsid w:val="00825230"/>
    <w:rsid w:val="00826495"/>
    <w:rsid w:val="00831FFA"/>
    <w:rsid w:val="00832FA9"/>
    <w:rsid w:val="0083669D"/>
    <w:rsid w:val="008406C9"/>
    <w:rsid w:val="008435D8"/>
    <w:rsid w:val="008446B5"/>
    <w:rsid w:val="008459AF"/>
    <w:rsid w:val="00845B26"/>
    <w:rsid w:val="00846379"/>
    <w:rsid w:val="00846449"/>
    <w:rsid w:val="00847E79"/>
    <w:rsid w:val="00851DA5"/>
    <w:rsid w:val="00852CEC"/>
    <w:rsid w:val="008543FE"/>
    <w:rsid w:val="008546B4"/>
    <w:rsid w:val="00854BEE"/>
    <w:rsid w:val="00854D94"/>
    <w:rsid w:val="00855336"/>
    <w:rsid w:val="00855E0E"/>
    <w:rsid w:val="0085625E"/>
    <w:rsid w:val="00857632"/>
    <w:rsid w:val="008611DE"/>
    <w:rsid w:val="00861384"/>
    <w:rsid w:val="00861E67"/>
    <w:rsid w:val="0086616C"/>
    <w:rsid w:val="00867894"/>
    <w:rsid w:val="00870CBF"/>
    <w:rsid w:val="00872376"/>
    <w:rsid w:val="0087485F"/>
    <w:rsid w:val="0087510B"/>
    <w:rsid w:val="0087609B"/>
    <w:rsid w:val="00876704"/>
    <w:rsid w:val="008767D8"/>
    <w:rsid w:val="00877179"/>
    <w:rsid w:val="00877927"/>
    <w:rsid w:val="00880BA0"/>
    <w:rsid w:val="00881E4B"/>
    <w:rsid w:val="00883482"/>
    <w:rsid w:val="00884A0A"/>
    <w:rsid w:val="00885296"/>
    <w:rsid w:val="0088727D"/>
    <w:rsid w:val="0089022A"/>
    <w:rsid w:val="00892A0F"/>
    <w:rsid w:val="00893CB1"/>
    <w:rsid w:val="0089436E"/>
    <w:rsid w:val="008971B1"/>
    <w:rsid w:val="008A0841"/>
    <w:rsid w:val="008A0C23"/>
    <w:rsid w:val="008A11E8"/>
    <w:rsid w:val="008A152E"/>
    <w:rsid w:val="008A3F30"/>
    <w:rsid w:val="008A490B"/>
    <w:rsid w:val="008A4EE5"/>
    <w:rsid w:val="008A5EA7"/>
    <w:rsid w:val="008A64C3"/>
    <w:rsid w:val="008A78D2"/>
    <w:rsid w:val="008A7D2B"/>
    <w:rsid w:val="008A7E6D"/>
    <w:rsid w:val="008B1F80"/>
    <w:rsid w:val="008B2E54"/>
    <w:rsid w:val="008B368F"/>
    <w:rsid w:val="008B3A45"/>
    <w:rsid w:val="008B53C5"/>
    <w:rsid w:val="008B5589"/>
    <w:rsid w:val="008B622F"/>
    <w:rsid w:val="008B6FFE"/>
    <w:rsid w:val="008C16DD"/>
    <w:rsid w:val="008C19FD"/>
    <w:rsid w:val="008C1BD6"/>
    <w:rsid w:val="008C419A"/>
    <w:rsid w:val="008C4FC0"/>
    <w:rsid w:val="008C522E"/>
    <w:rsid w:val="008C6D06"/>
    <w:rsid w:val="008D0C31"/>
    <w:rsid w:val="008D1710"/>
    <w:rsid w:val="008D1C06"/>
    <w:rsid w:val="008D22E7"/>
    <w:rsid w:val="008D2948"/>
    <w:rsid w:val="008D2B57"/>
    <w:rsid w:val="008D369E"/>
    <w:rsid w:val="008D4E27"/>
    <w:rsid w:val="008D5613"/>
    <w:rsid w:val="008D6A2A"/>
    <w:rsid w:val="008D6DC3"/>
    <w:rsid w:val="008D7DB3"/>
    <w:rsid w:val="008E19CE"/>
    <w:rsid w:val="008E1B7C"/>
    <w:rsid w:val="008E1DB7"/>
    <w:rsid w:val="008E25A8"/>
    <w:rsid w:val="008E2DCF"/>
    <w:rsid w:val="008E447A"/>
    <w:rsid w:val="008E55EF"/>
    <w:rsid w:val="008E6F20"/>
    <w:rsid w:val="008E73F9"/>
    <w:rsid w:val="008F194A"/>
    <w:rsid w:val="008F4D35"/>
    <w:rsid w:val="008F551D"/>
    <w:rsid w:val="008F5E48"/>
    <w:rsid w:val="008F6760"/>
    <w:rsid w:val="008F72CF"/>
    <w:rsid w:val="00902CAC"/>
    <w:rsid w:val="00904D0E"/>
    <w:rsid w:val="009060FB"/>
    <w:rsid w:val="009061C9"/>
    <w:rsid w:val="009061FA"/>
    <w:rsid w:val="00906738"/>
    <w:rsid w:val="00907B14"/>
    <w:rsid w:val="009100A5"/>
    <w:rsid w:val="009123EA"/>
    <w:rsid w:val="00912820"/>
    <w:rsid w:val="00912E4F"/>
    <w:rsid w:val="00913AAC"/>
    <w:rsid w:val="00914475"/>
    <w:rsid w:val="00916C65"/>
    <w:rsid w:val="0092154A"/>
    <w:rsid w:val="0092160B"/>
    <w:rsid w:val="00921BCA"/>
    <w:rsid w:val="00921FA5"/>
    <w:rsid w:val="009229CD"/>
    <w:rsid w:val="009238BD"/>
    <w:rsid w:val="00923C13"/>
    <w:rsid w:val="00924C15"/>
    <w:rsid w:val="0092546E"/>
    <w:rsid w:val="00930B31"/>
    <w:rsid w:val="00931230"/>
    <w:rsid w:val="009318AB"/>
    <w:rsid w:val="00934CA2"/>
    <w:rsid w:val="009358F3"/>
    <w:rsid w:val="00935F0D"/>
    <w:rsid w:val="00937680"/>
    <w:rsid w:val="00937D07"/>
    <w:rsid w:val="00941F5A"/>
    <w:rsid w:val="009425EE"/>
    <w:rsid w:val="009426CB"/>
    <w:rsid w:val="00943031"/>
    <w:rsid w:val="00943F30"/>
    <w:rsid w:val="00945BB1"/>
    <w:rsid w:val="00945C5E"/>
    <w:rsid w:val="00947B22"/>
    <w:rsid w:val="00950155"/>
    <w:rsid w:val="009525AF"/>
    <w:rsid w:val="00952F0F"/>
    <w:rsid w:val="00953E8C"/>
    <w:rsid w:val="009547CC"/>
    <w:rsid w:val="009569DB"/>
    <w:rsid w:val="00957BC2"/>
    <w:rsid w:val="00957E8D"/>
    <w:rsid w:val="00960D36"/>
    <w:rsid w:val="00961036"/>
    <w:rsid w:val="009629C7"/>
    <w:rsid w:val="00963203"/>
    <w:rsid w:val="009632DA"/>
    <w:rsid w:val="00964939"/>
    <w:rsid w:val="009664A6"/>
    <w:rsid w:val="009665DE"/>
    <w:rsid w:val="0096778F"/>
    <w:rsid w:val="00967BA3"/>
    <w:rsid w:val="00970211"/>
    <w:rsid w:val="009711A5"/>
    <w:rsid w:val="00971823"/>
    <w:rsid w:val="009735B3"/>
    <w:rsid w:val="009736AB"/>
    <w:rsid w:val="00974038"/>
    <w:rsid w:val="00974B8F"/>
    <w:rsid w:val="009752F8"/>
    <w:rsid w:val="0097570F"/>
    <w:rsid w:val="00976EAF"/>
    <w:rsid w:val="009813F9"/>
    <w:rsid w:val="00986277"/>
    <w:rsid w:val="0098656E"/>
    <w:rsid w:val="00986DBE"/>
    <w:rsid w:val="0098723D"/>
    <w:rsid w:val="009878B7"/>
    <w:rsid w:val="00991881"/>
    <w:rsid w:val="009938F6"/>
    <w:rsid w:val="00993C01"/>
    <w:rsid w:val="009941E8"/>
    <w:rsid w:val="0099490A"/>
    <w:rsid w:val="00994C55"/>
    <w:rsid w:val="009954C2"/>
    <w:rsid w:val="00996C16"/>
    <w:rsid w:val="009A0232"/>
    <w:rsid w:val="009A025B"/>
    <w:rsid w:val="009A2826"/>
    <w:rsid w:val="009A3218"/>
    <w:rsid w:val="009A3F45"/>
    <w:rsid w:val="009A4B78"/>
    <w:rsid w:val="009A5175"/>
    <w:rsid w:val="009A6FBC"/>
    <w:rsid w:val="009B0588"/>
    <w:rsid w:val="009B065E"/>
    <w:rsid w:val="009B11AF"/>
    <w:rsid w:val="009B13DE"/>
    <w:rsid w:val="009B152A"/>
    <w:rsid w:val="009B1D47"/>
    <w:rsid w:val="009B38D4"/>
    <w:rsid w:val="009B3C51"/>
    <w:rsid w:val="009B56B0"/>
    <w:rsid w:val="009B6559"/>
    <w:rsid w:val="009B6B8B"/>
    <w:rsid w:val="009C0A2B"/>
    <w:rsid w:val="009C1910"/>
    <w:rsid w:val="009C1C15"/>
    <w:rsid w:val="009C281A"/>
    <w:rsid w:val="009C2DE5"/>
    <w:rsid w:val="009C5CAF"/>
    <w:rsid w:val="009C61AF"/>
    <w:rsid w:val="009C67B6"/>
    <w:rsid w:val="009C7324"/>
    <w:rsid w:val="009D1B22"/>
    <w:rsid w:val="009D25D3"/>
    <w:rsid w:val="009D491D"/>
    <w:rsid w:val="009E0EBE"/>
    <w:rsid w:val="009E10FA"/>
    <w:rsid w:val="009E1676"/>
    <w:rsid w:val="009E208B"/>
    <w:rsid w:val="009E223D"/>
    <w:rsid w:val="009E3131"/>
    <w:rsid w:val="009E61DF"/>
    <w:rsid w:val="009E6E3D"/>
    <w:rsid w:val="009F00F8"/>
    <w:rsid w:val="009F02B5"/>
    <w:rsid w:val="009F067A"/>
    <w:rsid w:val="009F1D62"/>
    <w:rsid w:val="009F34C9"/>
    <w:rsid w:val="009F36EC"/>
    <w:rsid w:val="009F3FD8"/>
    <w:rsid w:val="009F4B36"/>
    <w:rsid w:val="009F5B70"/>
    <w:rsid w:val="009F6F08"/>
    <w:rsid w:val="009F7D99"/>
    <w:rsid w:val="00A002AE"/>
    <w:rsid w:val="00A02640"/>
    <w:rsid w:val="00A02DC5"/>
    <w:rsid w:val="00A03047"/>
    <w:rsid w:val="00A04B54"/>
    <w:rsid w:val="00A04F46"/>
    <w:rsid w:val="00A05AB1"/>
    <w:rsid w:val="00A0615B"/>
    <w:rsid w:val="00A062C5"/>
    <w:rsid w:val="00A063BE"/>
    <w:rsid w:val="00A07AE1"/>
    <w:rsid w:val="00A104C9"/>
    <w:rsid w:val="00A10705"/>
    <w:rsid w:val="00A10918"/>
    <w:rsid w:val="00A10CF7"/>
    <w:rsid w:val="00A10E97"/>
    <w:rsid w:val="00A10EA4"/>
    <w:rsid w:val="00A11E46"/>
    <w:rsid w:val="00A12B18"/>
    <w:rsid w:val="00A14C12"/>
    <w:rsid w:val="00A173C9"/>
    <w:rsid w:val="00A17C56"/>
    <w:rsid w:val="00A20180"/>
    <w:rsid w:val="00A216A0"/>
    <w:rsid w:val="00A227D4"/>
    <w:rsid w:val="00A228ED"/>
    <w:rsid w:val="00A2296F"/>
    <w:rsid w:val="00A241D2"/>
    <w:rsid w:val="00A24904"/>
    <w:rsid w:val="00A25A77"/>
    <w:rsid w:val="00A261D7"/>
    <w:rsid w:val="00A2751F"/>
    <w:rsid w:val="00A27A1B"/>
    <w:rsid w:val="00A30FF4"/>
    <w:rsid w:val="00A322D8"/>
    <w:rsid w:val="00A33A9A"/>
    <w:rsid w:val="00A341F3"/>
    <w:rsid w:val="00A34A4B"/>
    <w:rsid w:val="00A350AB"/>
    <w:rsid w:val="00A37BC2"/>
    <w:rsid w:val="00A40486"/>
    <w:rsid w:val="00A41285"/>
    <w:rsid w:val="00A42B1B"/>
    <w:rsid w:val="00A43245"/>
    <w:rsid w:val="00A4593A"/>
    <w:rsid w:val="00A4672E"/>
    <w:rsid w:val="00A468FA"/>
    <w:rsid w:val="00A523CF"/>
    <w:rsid w:val="00A53F9F"/>
    <w:rsid w:val="00A5520D"/>
    <w:rsid w:val="00A55DC4"/>
    <w:rsid w:val="00A561C8"/>
    <w:rsid w:val="00A567FB"/>
    <w:rsid w:val="00A61C32"/>
    <w:rsid w:val="00A622EA"/>
    <w:rsid w:val="00A62347"/>
    <w:rsid w:val="00A62E7A"/>
    <w:rsid w:val="00A6413E"/>
    <w:rsid w:val="00A65085"/>
    <w:rsid w:val="00A70F11"/>
    <w:rsid w:val="00A71CDA"/>
    <w:rsid w:val="00A71DEE"/>
    <w:rsid w:val="00A71E5A"/>
    <w:rsid w:val="00A72588"/>
    <w:rsid w:val="00A741A0"/>
    <w:rsid w:val="00A75AE8"/>
    <w:rsid w:val="00A76D23"/>
    <w:rsid w:val="00A801A4"/>
    <w:rsid w:val="00A80BB6"/>
    <w:rsid w:val="00A8190F"/>
    <w:rsid w:val="00A82E32"/>
    <w:rsid w:val="00A835BB"/>
    <w:rsid w:val="00A8390E"/>
    <w:rsid w:val="00A83AAB"/>
    <w:rsid w:val="00A84FB3"/>
    <w:rsid w:val="00A866BE"/>
    <w:rsid w:val="00A86E37"/>
    <w:rsid w:val="00A8794D"/>
    <w:rsid w:val="00A87CE6"/>
    <w:rsid w:val="00A87FC8"/>
    <w:rsid w:val="00A903AC"/>
    <w:rsid w:val="00A91F5C"/>
    <w:rsid w:val="00A9258E"/>
    <w:rsid w:val="00A92D92"/>
    <w:rsid w:val="00A92DEA"/>
    <w:rsid w:val="00A94164"/>
    <w:rsid w:val="00A94C9F"/>
    <w:rsid w:val="00A95F48"/>
    <w:rsid w:val="00A96E6E"/>
    <w:rsid w:val="00A972B6"/>
    <w:rsid w:val="00AA0696"/>
    <w:rsid w:val="00AA2108"/>
    <w:rsid w:val="00AA2903"/>
    <w:rsid w:val="00AA31B0"/>
    <w:rsid w:val="00AA32CD"/>
    <w:rsid w:val="00AA3C34"/>
    <w:rsid w:val="00AA4238"/>
    <w:rsid w:val="00AA665A"/>
    <w:rsid w:val="00AB0008"/>
    <w:rsid w:val="00AB0276"/>
    <w:rsid w:val="00AB2350"/>
    <w:rsid w:val="00AB40AF"/>
    <w:rsid w:val="00AB4850"/>
    <w:rsid w:val="00AB6E14"/>
    <w:rsid w:val="00AB7031"/>
    <w:rsid w:val="00AC01B3"/>
    <w:rsid w:val="00AC4120"/>
    <w:rsid w:val="00AC49C3"/>
    <w:rsid w:val="00AC6591"/>
    <w:rsid w:val="00AC66BD"/>
    <w:rsid w:val="00AD2334"/>
    <w:rsid w:val="00AD2F5D"/>
    <w:rsid w:val="00AD3AEC"/>
    <w:rsid w:val="00AD405B"/>
    <w:rsid w:val="00AD4280"/>
    <w:rsid w:val="00AD7F3B"/>
    <w:rsid w:val="00AE01C3"/>
    <w:rsid w:val="00AE0D27"/>
    <w:rsid w:val="00AE2265"/>
    <w:rsid w:val="00AE27E6"/>
    <w:rsid w:val="00AE322C"/>
    <w:rsid w:val="00AE46D4"/>
    <w:rsid w:val="00AE47BD"/>
    <w:rsid w:val="00AE5690"/>
    <w:rsid w:val="00AE6F1F"/>
    <w:rsid w:val="00AF00D5"/>
    <w:rsid w:val="00AF0576"/>
    <w:rsid w:val="00AF0916"/>
    <w:rsid w:val="00AF12DF"/>
    <w:rsid w:val="00AF1503"/>
    <w:rsid w:val="00AF3359"/>
    <w:rsid w:val="00AF3F21"/>
    <w:rsid w:val="00AF49CE"/>
    <w:rsid w:val="00AF617C"/>
    <w:rsid w:val="00AF6F52"/>
    <w:rsid w:val="00AF753D"/>
    <w:rsid w:val="00AF7606"/>
    <w:rsid w:val="00B00B31"/>
    <w:rsid w:val="00B01756"/>
    <w:rsid w:val="00B050F2"/>
    <w:rsid w:val="00B0518F"/>
    <w:rsid w:val="00B0560E"/>
    <w:rsid w:val="00B060AF"/>
    <w:rsid w:val="00B076AF"/>
    <w:rsid w:val="00B10FAD"/>
    <w:rsid w:val="00B11A17"/>
    <w:rsid w:val="00B1254D"/>
    <w:rsid w:val="00B13FF0"/>
    <w:rsid w:val="00B14A61"/>
    <w:rsid w:val="00B15265"/>
    <w:rsid w:val="00B15AF8"/>
    <w:rsid w:val="00B1626D"/>
    <w:rsid w:val="00B172F5"/>
    <w:rsid w:val="00B210EA"/>
    <w:rsid w:val="00B21BBF"/>
    <w:rsid w:val="00B22D3D"/>
    <w:rsid w:val="00B23515"/>
    <w:rsid w:val="00B23BA4"/>
    <w:rsid w:val="00B244DE"/>
    <w:rsid w:val="00B25954"/>
    <w:rsid w:val="00B25A86"/>
    <w:rsid w:val="00B310E8"/>
    <w:rsid w:val="00B342FD"/>
    <w:rsid w:val="00B354EA"/>
    <w:rsid w:val="00B35AF6"/>
    <w:rsid w:val="00B371F5"/>
    <w:rsid w:val="00B378E4"/>
    <w:rsid w:val="00B409B6"/>
    <w:rsid w:val="00B40BB7"/>
    <w:rsid w:val="00B40E9A"/>
    <w:rsid w:val="00B4110B"/>
    <w:rsid w:val="00B41C03"/>
    <w:rsid w:val="00B42DB4"/>
    <w:rsid w:val="00B42F80"/>
    <w:rsid w:val="00B434D2"/>
    <w:rsid w:val="00B447A2"/>
    <w:rsid w:val="00B452C1"/>
    <w:rsid w:val="00B461D5"/>
    <w:rsid w:val="00B46AEB"/>
    <w:rsid w:val="00B474B3"/>
    <w:rsid w:val="00B515AD"/>
    <w:rsid w:val="00B5357C"/>
    <w:rsid w:val="00B5587F"/>
    <w:rsid w:val="00B564A6"/>
    <w:rsid w:val="00B57977"/>
    <w:rsid w:val="00B61979"/>
    <w:rsid w:val="00B61D36"/>
    <w:rsid w:val="00B645FD"/>
    <w:rsid w:val="00B6752F"/>
    <w:rsid w:val="00B67F62"/>
    <w:rsid w:val="00B70B1E"/>
    <w:rsid w:val="00B729CD"/>
    <w:rsid w:val="00B72FAF"/>
    <w:rsid w:val="00B73DAC"/>
    <w:rsid w:val="00B74126"/>
    <w:rsid w:val="00B755FC"/>
    <w:rsid w:val="00B80A3E"/>
    <w:rsid w:val="00B80D3A"/>
    <w:rsid w:val="00B83154"/>
    <w:rsid w:val="00B841E3"/>
    <w:rsid w:val="00B84306"/>
    <w:rsid w:val="00B848E6"/>
    <w:rsid w:val="00B851CC"/>
    <w:rsid w:val="00B85F35"/>
    <w:rsid w:val="00B86B87"/>
    <w:rsid w:val="00B870E0"/>
    <w:rsid w:val="00B87CFA"/>
    <w:rsid w:val="00B903C4"/>
    <w:rsid w:val="00B90B27"/>
    <w:rsid w:val="00B90F46"/>
    <w:rsid w:val="00B91672"/>
    <w:rsid w:val="00B919AF"/>
    <w:rsid w:val="00B91BDF"/>
    <w:rsid w:val="00B91C96"/>
    <w:rsid w:val="00B925B1"/>
    <w:rsid w:val="00B93814"/>
    <w:rsid w:val="00B94727"/>
    <w:rsid w:val="00B954F3"/>
    <w:rsid w:val="00B964EC"/>
    <w:rsid w:val="00B977AB"/>
    <w:rsid w:val="00B97AEB"/>
    <w:rsid w:val="00B97C7C"/>
    <w:rsid w:val="00BA34E9"/>
    <w:rsid w:val="00BA434E"/>
    <w:rsid w:val="00BA4502"/>
    <w:rsid w:val="00BA569B"/>
    <w:rsid w:val="00BA5906"/>
    <w:rsid w:val="00BA6242"/>
    <w:rsid w:val="00BA6613"/>
    <w:rsid w:val="00BA7332"/>
    <w:rsid w:val="00BA7743"/>
    <w:rsid w:val="00BB0264"/>
    <w:rsid w:val="00BB087B"/>
    <w:rsid w:val="00BB0A2C"/>
    <w:rsid w:val="00BB24BB"/>
    <w:rsid w:val="00BB3092"/>
    <w:rsid w:val="00BB3571"/>
    <w:rsid w:val="00BB4705"/>
    <w:rsid w:val="00BB6B9A"/>
    <w:rsid w:val="00BB6CAC"/>
    <w:rsid w:val="00BB763C"/>
    <w:rsid w:val="00BC2B9F"/>
    <w:rsid w:val="00BC2BF1"/>
    <w:rsid w:val="00BC2C36"/>
    <w:rsid w:val="00BC4755"/>
    <w:rsid w:val="00BC53D5"/>
    <w:rsid w:val="00BC5528"/>
    <w:rsid w:val="00BC7440"/>
    <w:rsid w:val="00BD0FD7"/>
    <w:rsid w:val="00BD37BC"/>
    <w:rsid w:val="00BD3DF9"/>
    <w:rsid w:val="00BD5D52"/>
    <w:rsid w:val="00BD65FE"/>
    <w:rsid w:val="00BD667D"/>
    <w:rsid w:val="00BD7DC5"/>
    <w:rsid w:val="00BE0D13"/>
    <w:rsid w:val="00BE18EC"/>
    <w:rsid w:val="00BE2189"/>
    <w:rsid w:val="00BE3719"/>
    <w:rsid w:val="00BE383A"/>
    <w:rsid w:val="00BE4CFA"/>
    <w:rsid w:val="00BE68D4"/>
    <w:rsid w:val="00BE6FC3"/>
    <w:rsid w:val="00BE7764"/>
    <w:rsid w:val="00BE7D03"/>
    <w:rsid w:val="00BF0347"/>
    <w:rsid w:val="00BF05CE"/>
    <w:rsid w:val="00BF3BAA"/>
    <w:rsid w:val="00BF3F81"/>
    <w:rsid w:val="00BF41C0"/>
    <w:rsid w:val="00BF653D"/>
    <w:rsid w:val="00BF65C7"/>
    <w:rsid w:val="00BF6A49"/>
    <w:rsid w:val="00BF6CD5"/>
    <w:rsid w:val="00BF7DB9"/>
    <w:rsid w:val="00C01456"/>
    <w:rsid w:val="00C0190E"/>
    <w:rsid w:val="00C02A00"/>
    <w:rsid w:val="00C02C7A"/>
    <w:rsid w:val="00C03506"/>
    <w:rsid w:val="00C03CEB"/>
    <w:rsid w:val="00C04577"/>
    <w:rsid w:val="00C04D1C"/>
    <w:rsid w:val="00C05D2E"/>
    <w:rsid w:val="00C06A32"/>
    <w:rsid w:val="00C06B06"/>
    <w:rsid w:val="00C11A97"/>
    <w:rsid w:val="00C12F39"/>
    <w:rsid w:val="00C13C35"/>
    <w:rsid w:val="00C14168"/>
    <w:rsid w:val="00C16C14"/>
    <w:rsid w:val="00C17F7E"/>
    <w:rsid w:val="00C209D4"/>
    <w:rsid w:val="00C210FD"/>
    <w:rsid w:val="00C224AD"/>
    <w:rsid w:val="00C23FA0"/>
    <w:rsid w:val="00C252E4"/>
    <w:rsid w:val="00C26295"/>
    <w:rsid w:val="00C30550"/>
    <w:rsid w:val="00C30F5F"/>
    <w:rsid w:val="00C31171"/>
    <w:rsid w:val="00C3210B"/>
    <w:rsid w:val="00C32818"/>
    <w:rsid w:val="00C328AF"/>
    <w:rsid w:val="00C32CBA"/>
    <w:rsid w:val="00C32E85"/>
    <w:rsid w:val="00C34ADF"/>
    <w:rsid w:val="00C34F1B"/>
    <w:rsid w:val="00C35A44"/>
    <w:rsid w:val="00C35B64"/>
    <w:rsid w:val="00C366CD"/>
    <w:rsid w:val="00C36C57"/>
    <w:rsid w:val="00C3795D"/>
    <w:rsid w:val="00C4016F"/>
    <w:rsid w:val="00C4090B"/>
    <w:rsid w:val="00C422CA"/>
    <w:rsid w:val="00C431F3"/>
    <w:rsid w:val="00C43215"/>
    <w:rsid w:val="00C44193"/>
    <w:rsid w:val="00C457DC"/>
    <w:rsid w:val="00C46F07"/>
    <w:rsid w:val="00C471A1"/>
    <w:rsid w:val="00C4727C"/>
    <w:rsid w:val="00C50939"/>
    <w:rsid w:val="00C50F83"/>
    <w:rsid w:val="00C51402"/>
    <w:rsid w:val="00C530E9"/>
    <w:rsid w:val="00C5348E"/>
    <w:rsid w:val="00C538B2"/>
    <w:rsid w:val="00C53AE1"/>
    <w:rsid w:val="00C56934"/>
    <w:rsid w:val="00C603D5"/>
    <w:rsid w:val="00C6070D"/>
    <w:rsid w:val="00C65BE7"/>
    <w:rsid w:val="00C6625D"/>
    <w:rsid w:val="00C665A0"/>
    <w:rsid w:val="00C6703E"/>
    <w:rsid w:val="00C7181E"/>
    <w:rsid w:val="00C72AB6"/>
    <w:rsid w:val="00C7306A"/>
    <w:rsid w:val="00C76239"/>
    <w:rsid w:val="00C765D9"/>
    <w:rsid w:val="00C770A9"/>
    <w:rsid w:val="00C772BE"/>
    <w:rsid w:val="00C77680"/>
    <w:rsid w:val="00C823AE"/>
    <w:rsid w:val="00C84FAB"/>
    <w:rsid w:val="00C8621D"/>
    <w:rsid w:val="00C87B20"/>
    <w:rsid w:val="00C90D94"/>
    <w:rsid w:val="00C9198A"/>
    <w:rsid w:val="00C95EE9"/>
    <w:rsid w:val="00CA60CD"/>
    <w:rsid w:val="00CA6207"/>
    <w:rsid w:val="00CA7533"/>
    <w:rsid w:val="00CA75C3"/>
    <w:rsid w:val="00CA789D"/>
    <w:rsid w:val="00CB176C"/>
    <w:rsid w:val="00CB47E0"/>
    <w:rsid w:val="00CB6AAB"/>
    <w:rsid w:val="00CB7B3B"/>
    <w:rsid w:val="00CC0859"/>
    <w:rsid w:val="00CC0AE0"/>
    <w:rsid w:val="00CC0C12"/>
    <w:rsid w:val="00CC0F29"/>
    <w:rsid w:val="00CC20B1"/>
    <w:rsid w:val="00CC5430"/>
    <w:rsid w:val="00CC6609"/>
    <w:rsid w:val="00CC6D7B"/>
    <w:rsid w:val="00CC6F8C"/>
    <w:rsid w:val="00CC72CC"/>
    <w:rsid w:val="00CC7A33"/>
    <w:rsid w:val="00CD1410"/>
    <w:rsid w:val="00CD1E87"/>
    <w:rsid w:val="00CD2CAA"/>
    <w:rsid w:val="00CD446D"/>
    <w:rsid w:val="00CD4A47"/>
    <w:rsid w:val="00CD5CA8"/>
    <w:rsid w:val="00CD7717"/>
    <w:rsid w:val="00CE1949"/>
    <w:rsid w:val="00CE1EAB"/>
    <w:rsid w:val="00CE26B9"/>
    <w:rsid w:val="00CE3B01"/>
    <w:rsid w:val="00CE649E"/>
    <w:rsid w:val="00CF005D"/>
    <w:rsid w:val="00CF0E49"/>
    <w:rsid w:val="00CF18C9"/>
    <w:rsid w:val="00CF1B16"/>
    <w:rsid w:val="00CF2AE1"/>
    <w:rsid w:val="00CF2C32"/>
    <w:rsid w:val="00CF3576"/>
    <w:rsid w:val="00CF5021"/>
    <w:rsid w:val="00CF5688"/>
    <w:rsid w:val="00CF5CBF"/>
    <w:rsid w:val="00CF7C4D"/>
    <w:rsid w:val="00D0065D"/>
    <w:rsid w:val="00D00A19"/>
    <w:rsid w:val="00D00F5F"/>
    <w:rsid w:val="00D01F24"/>
    <w:rsid w:val="00D0273F"/>
    <w:rsid w:val="00D03DEB"/>
    <w:rsid w:val="00D0404B"/>
    <w:rsid w:val="00D04E2C"/>
    <w:rsid w:val="00D106AC"/>
    <w:rsid w:val="00D106D8"/>
    <w:rsid w:val="00D11B4E"/>
    <w:rsid w:val="00D12855"/>
    <w:rsid w:val="00D13079"/>
    <w:rsid w:val="00D137D8"/>
    <w:rsid w:val="00D13D8B"/>
    <w:rsid w:val="00D14BCC"/>
    <w:rsid w:val="00D14E05"/>
    <w:rsid w:val="00D15A6C"/>
    <w:rsid w:val="00D16372"/>
    <w:rsid w:val="00D16874"/>
    <w:rsid w:val="00D17377"/>
    <w:rsid w:val="00D17468"/>
    <w:rsid w:val="00D21109"/>
    <w:rsid w:val="00D21575"/>
    <w:rsid w:val="00D215B4"/>
    <w:rsid w:val="00D2195E"/>
    <w:rsid w:val="00D23259"/>
    <w:rsid w:val="00D2371F"/>
    <w:rsid w:val="00D23BB7"/>
    <w:rsid w:val="00D24B42"/>
    <w:rsid w:val="00D25FD5"/>
    <w:rsid w:val="00D26429"/>
    <w:rsid w:val="00D26710"/>
    <w:rsid w:val="00D27D81"/>
    <w:rsid w:val="00D32505"/>
    <w:rsid w:val="00D3254C"/>
    <w:rsid w:val="00D32F42"/>
    <w:rsid w:val="00D330A8"/>
    <w:rsid w:val="00D348E0"/>
    <w:rsid w:val="00D3520A"/>
    <w:rsid w:val="00D356E8"/>
    <w:rsid w:val="00D365C9"/>
    <w:rsid w:val="00D37B00"/>
    <w:rsid w:val="00D412F2"/>
    <w:rsid w:val="00D43E56"/>
    <w:rsid w:val="00D44D65"/>
    <w:rsid w:val="00D44E94"/>
    <w:rsid w:val="00D4517F"/>
    <w:rsid w:val="00D45B1D"/>
    <w:rsid w:val="00D461CB"/>
    <w:rsid w:val="00D473D8"/>
    <w:rsid w:val="00D47903"/>
    <w:rsid w:val="00D5134B"/>
    <w:rsid w:val="00D52912"/>
    <w:rsid w:val="00D532BF"/>
    <w:rsid w:val="00D54D96"/>
    <w:rsid w:val="00D559D3"/>
    <w:rsid w:val="00D56432"/>
    <w:rsid w:val="00D57E0F"/>
    <w:rsid w:val="00D604BD"/>
    <w:rsid w:val="00D60F55"/>
    <w:rsid w:val="00D61723"/>
    <w:rsid w:val="00D6292C"/>
    <w:rsid w:val="00D656AD"/>
    <w:rsid w:val="00D667B5"/>
    <w:rsid w:val="00D66A8D"/>
    <w:rsid w:val="00D704A7"/>
    <w:rsid w:val="00D7051C"/>
    <w:rsid w:val="00D7173D"/>
    <w:rsid w:val="00D7350B"/>
    <w:rsid w:val="00D73C44"/>
    <w:rsid w:val="00D73D1D"/>
    <w:rsid w:val="00D74D2B"/>
    <w:rsid w:val="00D750A1"/>
    <w:rsid w:val="00D75760"/>
    <w:rsid w:val="00D761C3"/>
    <w:rsid w:val="00D762C2"/>
    <w:rsid w:val="00D768EA"/>
    <w:rsid w:val="00D76949"/>
    <w:rsid w:val="00D77122"/>
    <w:rsid w:val="00D8251F"/>
    <w:rsid w:val="00D83D61"/>
    <w:rsid w:val="00D83F5C"/>
    <w:rsid w:val="00D853A8"/>
    <w:rsid w:val="00D869F9"/>
    <w:rsid w:val="00D872E7"/>
    <w:rsid w:val="00D90542"/>
    <w:rsid w:val="00D911A3"/>
    <w:rsid w:val="00D9269D"/>
    <w:rsid w:val="00D93519"/>
    <w:rsid w:val="00D94E06"/>
    <w:rsid w:val="00D958B6"/>
    <w:rsid w:val="00D966FE"/>
    <w:rsid w:val="00DA0179"/>
    <w:rsid w:val="00DA0561"/>
    <w:rsid w:val="00DA0876"/>
    <w:rsid w:val="00DA0DBC"/>
    <w:rsid w:val="00DA1A1A"/>
    <w:rsid w:val="00DA2545"/>
    <w:rsid w:val="00DA3D11"/>
    <w:rsid w:val="00DA4450"/>
    <w:rsid w:val="00DA5097"/>
    <w:rsid w:val="00DA555E"/>
    <w:rsid w:val="00DA6A6E"/>
    <w:rsid w:val="00DB068B"/>
    <w:rsid w:val="00DB7630"/>
    <w:rsid w:val="00DC0A07"/>
    <w:rsid w:val="00DC0E9F"/>
    <w:rsid w:val="00DC1A2F"/>
    <w:rsid w:val="00DC3444"/>
    <w:rsid w:val="00DC43ED"/>
    <w:rsid w:val="00DC500D"/>
    <w:rsid w:val="00DC5968"/>
    <w:rsid w:val="00DC6281"/>
    <w:rsid w:val="00DC6E65"/>
    <w:rsid w:val="00DC71AB"/>
    <w:rsid w:val="00DC7787"/>
    <w:rsid w:val="00DD035A"/>
    <w:rsid w:val="00DD0B32"/>
    <w:rsid w:val="00DD1270"/>
    <w:rsid w:val="00DD2445"/>
    <w:rsid w:val="00DD2EE7"/>
    <w:rsid w:val="00DD3CF7"/>
    <w:rsid w:val="00DD52DF"/>
    <w:rsid w:val="00DD5B2B"/>
    <w:rsid w:val="00DE1364"/>
    <w:rsid w:val="00DE18B9"/>
    <w:rsid w:val="00DE2185"/>
    <w:rsid w:val="00DE31BD"/>
    <w:rsid w:val="00DE5DAE"/>
    <w:rsid w:val="00DE6418"/>
    <w:rsid w:val="00DE6987"/>
    <w:rsid w:val="00DE703E"/>
    <w:rsid w:val="00DE71F2"/>
    <w:rsid w:val="00DE7DAA"/>
    <w:rsid w:val="00DF113A"/>
    <w:rsid w:val="00DF36D9"/>
    <w:rsid w:val="00DF4E5F"/>
    <w:rsid w:val="00DF5D73"/>
    <w:rsid w:val="00E018DC"/>
    <w:rsid w:val="00E02E90"/>
    <w:rsid w:val="00E02FC3"/>
    <w:rsid w:val="00E0333E"/>
    <w:rsid w:val="00E04DE3"/>
    <w:rsid w:val="00E057B5"/>
    <w:rsid w:val="00E06D38"/>
    <w:rsid w:val="00E07FC7"/>
    <w:rsid w:val="00E10963"/>
    <w:rsid w:val="00E11B12"/>
    <w:rsid w:val="00E12A04"/>
    <w:rsid w:val="00E13FD2"/>
    <w:rsid w:val="00E14D0D"/>
    <w:rsid w:val="00E14E33"/>
    <w:rsid w:val="00E167D5"/>
    <w:rsid w:val="00E17A01"/>
    <w:rsid w:val="00E17C55"/>
    <w:rsid w:val="00E219DC"/>
    <w:rsid w:val="00E21DA5"/>
    <w:rsid w:val="00E21E02"/>
    <w:rsid w:val="00E237F1"/>
    <w:rsid w:val="00E24570"/>
    <w:rsid w:val="00E2476F"/>
    <w:rsid w:val="00E27000"/>
    <w:rsid w:val="00E27638"/>
    <w:rsid w:val="00E3154C"/>
    <w:rsid w:val="00E31BE9"/>
    <w:rsid w:val="00E33B3E"/>
    <w:rsid w:val="00E33B98"/>
    <w:rsid w:val="00E3533E"/>
    <w:rsid w:val="00E40000"/>
    <w:rsid w:val="00E40B21"/>
    <w:rsid w:val="00E43FA7"/>
    <w:rsid w:val="00E44E01"/>
    <w:rsid w:val="00E470D4"/>
    <w:rsid w:val="00E47F72"/>
    <w:rsid w:val="00E507C5"/>
    <w:rsid w:val="00E51348"/>
    <w:rsid w:val="00E514F4"/>
    <w:rsid w:val="00E54184"/>
    <w:rsid w:val="00E54A2C"/>
    <w:rsid w:val="00E54D6F"/>
    <w:rsid w:val="00E54F5E"/>
    <w:rsid w:val="00E55199"/>
    <w:rsid w:val="00E56071"/>
    <w:rsid w:val="00E5727D"/>
    <w:rsid w:val="00E6235F"/>
    <w:rsid w:val="00E6285B"/>
    <w:rsid w:val="00E638F2"/>
    <w:rsid w:val="00E6554D"/>
    <w:rsid w:val="00E6757C"/>
    <w:rsid w:val="00E67739"/>
    <w:rsid w:val="00E67FDC"/>
    <w:rsid w:val="00E67FE1"/>
    <w:rsid w:val="00E70DD7"/>
    <w:rsid w:val="00E73062"/>
    <w:rsid w:val="00E73AC2"/>
    <w:rsid w:val="00E740F9"/>
    <w:rsid w:val="00E741FA"/>
    <w:rsid w:val="00E761CA"/>
    <w:rsid w:val="00E77CA3"/>
    <w:rsid w:val="00E82870"/>
    <w:rsid w:val="00E82A44"/>
    <w:rsid w:val="00E82C05"/>
    <w:rsid w:val="00E84B57"/>
    <w:rsid w:val="00E84C45"/>
    <w:rsid w:val="00E85389"/>
    <w:rsid w:val="00E869F4"/>
    <w:rsid w:val="00E8785A"/>
    <w:rsid w:val="00E902EF"/>
    <w:rsid w:val="00E90858"/>
    <w:rsid w:val="00E9129B"/>
    <w:rsid w:val="00E917F5"/>
    <w:rsid w:val="00E92DEF"/>
    <w:rsid w:val="00E93370"/>
    <w:rsid w:val="00E93982"/>
    <w:rsid w:val="00E948C5"/>
    <w:rsid w:val="00E95082"/>
    <w:rsid w:val="00E9641F"/>
    <w:rsid w:val="00E968C0"/>
    <w:rsid w:val="00EA1D6B"/>
    <w:rsid w:val="00EA47E3"/>
    <w:rsid w:val="00EA4C2E"/>
    <w:rsid w:val="00EA5796"/>
    <w:rsid w:val="00EA5846"/>
    <w:rsid w:val="00EA6B07"/>
    <w:rsid w:val="00EA6D6F"/>
    <w:rsid w:val="00EA7A29"/>
    <w:rsid w:val="00EA7CA2"/>
    <w:rsid w:val="00EB0C6E"/>
    <w:rsid w:val="00EB12A8"/>
    <w:rsid w:val="00EB1387"/>
    <w:rsid w:val="00EB151F"/>
    <w:rsid w:val="00EB1B5A"/>
    <w:rsid w:val="00EB2089"/>
    <w:rsid w:val="00EB2525"/>
    <w:rsid w:val="00EB2D45"/>
    <w:rsid w:val="00EB31A0"/>
    <w:rsid w:val="00EB412D"/>
    <w:rsid w:val="00EB5002"/>
    <w:rsid w:val="00EB500D"/>
    <w:rsid w:val="00EB6F3B"/>
    <w:rsid w:val="00EB795B"/>
    <w:rsid w:val="00EC1039"/>
    <w:rsid w:val="00EC16BD"/>
    <w:rsid w:val="00EC1E46"/>
    <w:rsid w:val="00EC4054"/>
    <w:rsid w:val="00EC7813"/>
    <w:rsid w:val="00ED0944"/>
    <w:rsid w:val="00ED12E5"/>
    <w:rsid w:val="00ED7263"/>
    <w:rsid w:val="00ED773A"/>
    <w:rsid w:val="00EE1570"/>
    <w:rsid w:val="00EE68D7"/>
    <w:rsid w:val="00EE739A"/>
    <w:rsid w:val="00EF1357"/>
    <w:rsid w:val="00EF22CD"/>
    <w:rsid w:val="00EF32D0"/>
    <w:rsid w:val="00EF334B"/>
    <w:rsid w:val="00EF38A2"/>
    <w:rsid w:val="00EF39FC"/>
    <w:rsid w:val="00EF420A"/>
    <w:rsid w:val="00EF77BA"/>
    <w:rsid w:val="00EF7E3B"/>
    <w:rsid w:val="00EF7EC3"/>
    <w:rsid w:val="00F020E8"/>
    <w:rsid w:val="00F02A58"/>
    <w:rsid w:val="00F03234"/>
    <w:rsid w:val="00F032CE"/>
    <w:rsid w:val="00F03851"/>
    <w:rsid w:val="00F049E7"/>
    <w:rsid w:val="00F04DE0"/>
    <w:rsid w:val="00F04F18"/>
    <w:rsid w:val="00F07382"/>
    <w:rsid w:val="00F10592"/>
    <w:rsid w:val="00F105BA"/>
    <w:rsid w:val="00F106D6"/>
    <w:rsid w:val="00F1082A"/>
    <w:rsid w:val="00F12285"/>
    <w:rsid w:val="00F13E04"/>
    <w:rsid w:val="00F14BC6"/>
    <w:rsid w:val="00F15261"/>
    <w:rsid w:val="00F15502"/>
    <w:rsid w:val="00F16BE9"/>
    <w:rsid w:val="00F20B19"/>
    <w:rsid w:val="00F2405B"/>
    <w:rsid w:val="00F2600F"/>
    <w:rsid w:val="00F26CDE"/>
    <w:rsid w:val="00F30E5E"/>
    <w:rsid w:val="00F31788"/>
    <w:rsid w:val="00F31FA2"/>
    <w:rsid w:val="00F321B8"/>
    <w:rsid w:val="00F333EA"/>
    <w:rsid w:val="00F34016"/>
    <w:rsid w:val="00F34B62"/>
    <w:rsid w:val="00F34F30"/>
    <w:rsid w:val="00F3579B"/>
    <w:rsid w:val="00F367BB"/>
    <w:rsid w:val="00F370B0"/>
    <w:rsid w:val="00F4142D"/>
    <w:rsid w:val="00F449B6"/>
    <w:rsid w:val="00F453B9"/>
    <w:rsid w:val="00F45BB1"/>
    <w:rsid w:val="00F4771D"/>
    <w:rsid w:val="00F50530"/>
    <w:rsid w:val="00F51095"/>
    <w:rsid w:val="00F51281"/>
    <w:rsid w:val="00F5199F"/>
    <w:rsid w:val="00F519E6"/>
    <w:rsid w:val="00F51B02"/>
    <w:rsid w:val="00F52064"/>
    <w:rsid w:val="00F577E6"/>
    <w:rsid w:val="00F62E9B"/>
    <w:rsid w:val="00F64899"/>
    <w:rsid w:val="00F65629"/>
    <w:rsid w:val="00F66A71"/>
    <w:rsid w:val="00F6715C"/>
    <w:rsid w:val="00F677C7"/>
    <w:rsid w:val="00F70B26"/>
    <w:rsid w:val="00F70F86"/>
    <w:rsid w:val="00F71BE2"/>
    <w:rsid w:val="00F730A0"/>
    <w:rsid w:val="00F73B49"/>
    <w:rsid w:val="00F7493B"/>
    <w:rsid w:val="00F76A9F"/>
    <w:rsid w:val="00F804EE"/>
    <w:rsid w:val="00F813EE"/>
    <w:rsid w:val="00F84E66"/>
    <w:rsid w:val="00F85EE6"/>
    <w:rsid w:val="00F87746"/>
    <w:rsid w:val="00F87854"/>
    <w:rsid w:val="00F93B39"/>
    <w:rsid w:val="00F94DF0"/>
    <w:rsid w:val="00FA0A89"/>
    <w:rsid w:val="00FA1A97"/>
    <w:rsid w:val="00FA3BC1"/>
    <w:rsid w:val="00FA5736"/>
    <w:rsid w:val="00FA7AE7"/>
    <w:rsid w:val="00FA7DB3"/>
    <w:rsid w:val="00FB1014"/>
    <w:rsid w:val="00FB1A15"/>
    <w:rsid w:val="00FB207F"/>
    <w:rsid w:val="00FB33E0"/>
    <w:rsid w:val="00FB37F2"/>
    <w:rsid w:val="00FB38FB"/>
    <w:rsid w:val="00FB4620"/>
    <w:rsid w:val="00FB46B1"/>
    <w:rsid w:val="00FB54DF"/>
    <w:rsid w:val="00FB5E04"/>
    <w:rsid w:val="00FB64F7"/>
    <w:rsid w:val="00FC19D6"/>
    <w:rsid w:val="00FC383A"/>
    <w:rsid w:val="00FC3971"/>
    <w:rsid w:val="00FC39ED"/>
    <w:rsid w:val="00FC3ED6"/>
    <w:rsid w:val="00FC43E5"/>
    <w:rsid w:val="00FC4F6A"/>
    <w:rsid w:val="00FC54FE"/>
    <w:rsid w:val="00FC699A"/>
    <w:rsid w:val="00FD0293"/>
    <w:rsid w:val="00FD04E9"/>
    <w:rsid w:val="00FD0BFA"/>
    <w:rsid w:val="00FD1A68"/>
    <w:rsid w:val="00FD248C"/>
    <w:rsid w:val="00FD24D2"/>
    <w:rsid w:val="00FD34DF"/>
    <w:rsid w:val="00FD5295"/>
    <w:rsid w:val="00FD5436"/>
    <w:rsid w:val="00FE036B"/>
    <w:rsid w:val="00FE2F9D"/>
    <w:rsid w:val="00FE304E"/>
    <w:rsid w:val="00FE39DB"/>
    <w:rsid w:val="00FE40BC"/>
    <w:rsid w:val="00FE637C"/>
    <w:rsid w:val="00FE6655"/>
    <w:rsid w:val="00FE69AD"/>
    <w:rsid w:val="00FE69C6"/>
    <w:rsid w:val="00FE79F8"/>
    <w:rsid w:val="00FF128D"/>
    <w:rsid w:val="00FF20AC"/>
    <w:rsid w:val="00FF2E7B"/>
    <w:rsid w:val="00FF4740"/>
    <w:rsid w:val="00FF628F"/>
    <w:rsid w:val="00FF641F"/>
    <w:rsid w:val="00FF6C57"/>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346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2CD5"/>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1"/>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9D491D"/>
    <w:pPr>
      <w:numPr>
        <w:numId w:val="2"/>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qFormat/>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3"/>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qFormat/>
    <w:rsid w:val="009060FB"/>
    <w:pPr>
      <w:widowControl/>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233A7D"/>
    <w:pPr>
      <w:numPr>
        <w:numId w:val="6"/>
      </w:numPr>
      <w:spacing w:before="120" w:after="120" w:line="264" w:lineRule="auto"/>
      <w:jc w:val="center"/>
    </w:p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uiPriority w:val="99"/>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4"/>
      </w:numPr>
      <w:suppressAutoHyphens/>
      <w:autoSpaceDE/>
      <w:autoSpaceDN/>
      <w:adjustRightInd/>
      <w:spacing w:before="240" w:after="60" w:line="240" w:lineRule="auto"/>
    </w:pPr>
    <w:rPr>
      <w:lang w:eastAsia="sl-SI"/>
    </w:rPr>
  </w:style>
  <w:style w:type="paragraph" w:customStyle="1" w:styleId="telobesedila1">
    <w:name w:val="telo besedila 1"/>
    <w:basedOn w:val="Navaden"/>
    <w:qFormat/>
    <w:rsid w:val="004F262D"/>
    <w:pPr>
      <w:widowControl/>
      <w:autoSpaceDE/>
      <w:autoSpaceDN/>
      <w:adjustRightInd/>
      <w:contextualSpacing/>
    </w:pPr>
    <w:rPr>
      <w:rFonts w:eastAsiaTheme="minorHAnsi"/>
    </w:rPr>
  </w:style>
  <w:style w:type="character" w:customStyle="1" w:styleId="cf01">
    <w:name w:val="cf01"/>
    <w:basedOn w:val="Privzetapisavaodstavka"/>
    <w:rsid w:val="00431554"/>
    <w:rPr>
      <w:rFonts w:ascii="Segoe UI" w:hAnsi="Segoe UI" w:cs="Segoe UI" w:hint="default"/>
      <w:sz w:val="18"/>
      <w:szCs w:val="18"/>
    </w:rPr>
  </w:style>
  <w:style w:type="paragraph" w:customStyle="1" w:styleId="1POGODBA">
    <w:name w:val="1POGODBA"/>
    <w:autoRedefine/>
    <w:rsid w:val="009B1D47"/>
    <w:pPr>
      <w:keepNext/>
      <w:widowControl w:val="0"/>
      <w:autoSpaceDE w:val="0"/>
      <w:autoSpaceDN w:val="0"/>
      <w:adjustRightInd w:val="0"/>
      <w:jc w:val="center"/>
    </w:pPr>
    <w:rPr>
      <w:rFonts w:ascii="Arial" w:eastAsia="Times New Roman" w:hAnsi="Arial" w:cs="Arial"/>
      <w:sz w:val="22"/>
      <w:lang w:eastAsia="en-US"/>
    </w:rPr>
  </w:style>
  <w:style w:type="paragraph" w:customStyle="1" w:styleId="Naslovlen">
    <w:name w:val="Naslov člen"/>
    <w:uiPriority w:val="99"/>
    <w:rsid w:val="009B1D47"/>
    <w:pPr>
      <w:numPr>
        <w:numId w:val="9"/>
      </w:numPr>
      <w:jc w:val="center"/>
    </w:pPr>
    <w:rPr>
      <w:rFonts w:ascii="Arial" w:eastAsia="Times New Roman" w:hAnsi="Arial"/>
      <w:sz w:val="22"/>
      <w:szCs w:val="22"/>
      <w:lang w:eastAsia="sl-SI"/>
    </w:rPr>
  </w:style>
  <w:style w:type="character" w:styleId="Nerazreenaomemba">
    <w:name w:val="Unresolved Mention"/>
    <w:basedOn w:val="Privzetapisavaodstavka"/>
    <w:uiPriority w:val="99"/>
    <w:semiHidden/>
    <w:unhideWhenUsed/>
    <w:rsid w:val="00A8794D"/>
    <w:rPr>
      <w:color w:val="605E5C"/>
      <w:shd w:val="clear" w:color="auto" w:fill="E1DFDD"/>
    </w:rPr>
  </w:style>
  <w:style w:type="paragraph" w:customStyle="1" w:styleId="Pogodbalen">
    <w:name w:val="Pogodba člen"/>
    <w:basedOn w:val="Navaden"/>
    <w:next w:val="Navaden"/>
    <w:link w:val="PogodbalenZnak"/>
    <w:qFormat/>
    <w:rsid w:val="00520DE1"/>
    <w:pPr>
      <w:widowControl/>
      <w:numPr>
        <w:numId w:val="13"/>
      </w:numPr>
      <w:autoSpaceDE/>
      <w:autoSpaceDN/>
      <w:adjustRightInd/>
      <w:spacing w:after="60" w:line="240" w:lineRule="auto"/>
      <w:jc w:val="center"/>
      <w:outlineLvl w:val="1"/>
    </w:pPr>
    <w:rPr>
      <w:lang w:eastAsia="sl-SI"/>
    </w:rPr>
  </w:style>
  <w:style w:type="character" w:customStyle="1" w:styleId="PogodbalenZnak">
    <w:name w:val="Pogodba člen Znak"/>
    <w:link w:val="Pogodbalen"/>
    <w:rsid w:val="00520DE1"/>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292251880">
      <w:bodyDiv w:val="1"/>
      <w:marLeft w:val="0"/>
      <w:marRight w:val="0"/>
      <w:marTop w:val="0"/>
      <w:marBottom w:val="0"/>
      <w:divBdr>
        <w:top w:val="none" w:sz="0" w:space="0" w:color="auto"/>
        <w:left w:val="none" w:sz="0" w:space="0" w:color="auto"/>
        <w:bottom w:val="none" w:sz="0" w:space="0" w:color="auto"/>
        <w:right w:val="none" w:sz="0" w:space="0" w:color="auto"/>
      </w:divBdr>
    </w:div>
    <w:div w:id="611283121">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777725634">
      <w:bodyDiv w:val="1"/>
      <w:marLeft w:val="0"/>
      <w:marRight w:val="0"/>
      <w:marTop w:val="0"/>
      <w:marBottom w:val="0"/>
      <w:divBdr>
        <w:top w:val="none" w:sz="0" w:space="0" w:color="auto"/>
        <w:left w:val="none" w:sz="0" w:space="0" w:color="auto"/>
        <w:bottom w:val="none" w:sz="0" w:space="0" w:color="auto"/>
        <w:right w:val="none" w:sz="0" w:space="0" w:color="auto"/>
      </w:divBdr>
    </w:div>
    <w:div w:id="845631343">
      <w:bodyDiv w:val="1"/>
      <w:marLeft w:val="0"/>
      <w:marRight w:val="0"/>
      <w:marTop w:val="0"/>
      <w:marBottom w:val="0"/>
      <w:divBdr>
        <w:top w:val="none" w:sz="0" w:space="0" w:color="auto"/>
        <w:left w:val="none" w:sz="0" w:space="0" w:color="auto"/>
        <w:bottom w:val="none" w:sz="0" w:space="0" w:color="auto"/>
        <w:right w:val="none" w:sz="0" w:space="0" w:color="auto"/>
      </w:divBdr>
    </w:div>
    <w:div w:id="858857820">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556427893">
      <w:bodyDiv w:val="1"/>
      <w:marLeft w:val="0"/>
      <w:marRight w:val="0"/>
      <w:marTop w:val="0"/>
      <w:marBottom w:val="0"/>
      <w:divBdr>
        <w:top w:val="none" w:sz="0" w:space="0" w:color="auto"/>
        <w:left w:val="none" w:sz="0" w:space="0" w:color="auto"/>
        <w:bottom w:val="none" w:sz="0" w:space="0" w:color="auto"/>
        <w:right w:val="none" w:sz="0" w:space="0" w:color="auto"/>
      </w:divBdr>
    </w:div>
    <w:div w:id="1682704231">
      <w:bodyDiv w:val="1"/>
      <w:marLeft w:val="0"/>
      <w:marRight w:val="0"/>
      <w:marTop w:val="0"/>
      <w:marBottom w:val="0"/>
      <w:divBdr>
        <w:top w:val="none" w:sz="0" w:space="0" w:color="auto"/>
        <w:left w:val="none" w:sz="0" w:space="0" w:color="auto"/>
        <w:bottom w:val="none" w:sz="0" w:space="0" w:color="auto"/>
        <w:right w:val="none" w:sz="0" w:space="0" w:color="auto"/>
      </w:divBdr>
    </w:div>
    <w:div w:id="1828547288">
      <w:bodyDiv w:val="1"/>
      <w:marLeft w:val="0"/>
      <w:marRight w:val="0"/>
      <w:marTop w:val="0"/>
      <w:marBottom w:val="0"/>
      <w:divBdr>
        <w:top w:val="none" w:sz="0" w:space="0" w:color="auto"/>
        <w:left w:val="none" w:sz="0" w:space="0" w:color="auto"/>
        <w:bottom w:val="none" w:sz="0" w:space="0" w:color="auto"/>
        <w:right w:val="none" w:sz="0" w:space="0" w:color="auto"/>
      </w:divBdr>
    </w:div>
    <w:div w:id="1913158272">
      <w:bodyDiv w:val="1"/>
      <w:marLeft w:val="0"/>
      <w:marRight w:val="0"/>
      <w:marTop w:val="0"/>
      <w:marBottom w:val="0"/>
      <w:divBdr>
        <w:top w:val="none" w:sz="0" w:space="0" w:color="auto"/>
        <w:left w:val="none" w:sz="0" w:space="0" w:color="auto"/>
        <w:bottom w:val="none" w:sz="0" w:space="0" w:color="auto"/>
        <w:right w:val="none" w:sz="0" w:space="0" w:color="auto"/>
      </w:divBdr>
    </w:div>
    <w:div w:id="2042780615">
      <w:bodyDiv w:val="1"/>
      <w:marLeft w:val="0"/>
      <w:marRight w:val="0"/>
      <w:marTop w:val="0"/>
      <w:marBottom w:val="0"/>
      <w:divBdr>
        <w:top w:val="none" w:sz="0" w:space="0" w:color="auto"/>
        <w:left w:val="none" w:sz="0" w:space="0" w:color="auto"/>
        <w:bottom w:val="none" w:sz="0" w:space="0" w:color="auto"/>
        <w:right w:val="none" w:sz="0" w:space="0" w:color="auto"/>
      </w:divBdr>
    </w:div>
    <w:div w:id="205758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po.mju@gov.si" TargetMode="External"/><Relationship Id="rId4" Type="http://schemas.openxmlformats.org/officeDocument/2006/relationships/settings" Target="settings.xml"/><Relationship Id="rId9" Type="http://schemas.openxmlformats.org/officeDocument/2006/relationships/hyperlink" Target="mailto:gp.mju@gov.s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9015</Words>
  <Characters>53664</Characters>
  <Application>Microsoft Office Word</Application>
  <DocSecurity>0</DocSecurity>
  <Lines>447</Lines>
  <Paragraphs>125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2025-12-30T08:27:00Z</dcterms:created>
  <dcterms:modified xsi:type="dcterms:W3CDTF">2025-12-30T09:23:00Z</dcterms:modified>
</cp:coreProperties>
</file>